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6141B" w:rsidRPr="001A2FB5" w:rsidRDefault="0076141B" w:rsidP="005044E3">
      <w:pPr>
        <w:pageBreakBefore/>
        <w:spacing w:after="120"/>
      </w:pPr>
    </w:p>
    <w:tbl>
      <w:tblPr>
        <w:tblW w:w="9871" w:type="dxa"/>
        <w:tblInd w:w="32" w:type="dxa"/>
        <w:tblLayout w:type="fixed"/>
        <w:tblCellMar>
          <w:left w:w="70" w:type="dxa"/>
          <w:right w:w="70" w:type="dxa"/>
        </w:tblCellMar>
        <w:tblLook w:val="0000" w:firstRow="0" w:lastRow="0" w:firstColumn="0" w:lastColumn="0" w:noHBand="0" w:noVBand="0"/>
      </w:tblPr>
      <w:tblGrid>
        <w:gridCol w:w="1362"/>
        <w:gridCol w:w="3354"/>
        <w:gridCol w:w="1352"/>
        <w:gridCol w:w="3803"/>
      </w:tblGrid>
      <w:tr w:rsidR="0076141B" w:rsidRPr="001A2FB5" w:rsidTr="001A6711">
        <w:trPr>
          <w:cantSplit/>
          <w:trHeight w:val="401"/>
        </w:trPr>
        <w:tc>
          <w:tcPr>
            <w:tcW w:w="4716" w:type="dxa"/>
            <w:gridSpan w:val="2"/>
            <w:shd w:val="clear" w:color="auto" w:fill="auto"/>
          </w:tcPr>
          <w:p w:rsidR="0076141B" w:rsidRPr="001A2FB5" w:rsidRDefault="0076141B" w:rsidP="005044E3">
            <w:pPr>
              <w:snapToGrid w:val="0"/>
              <w:spacing w:after="120"/>
              <w:rPr>
                <w:b/>
              </w:rPr>
            </w:pPr>
          </w:p>
        </w:tc>
        <w:tc>
          <w:tcPr>
            <w:tcW w:w="5155" w:type="dxa"/>
            <w:gridSpan w:val="2"/>
            <w:shd w:val="clear" w:color="auto" w:fill="auto"/>
          </w:tcPr>
          <w:p w:rsidR="0076141B" w:rsidRPr="001A2FB5" w:rsidRDefault="0076141B" w:rsidP="005044E3">
            <w:pPr>
              <w:snapToGrid w:val="0"/>
              <w:spacing w:after="120"/>
              <w:rPr>
                <w:b/>
              </w:rPr>
            </w:pPr>
          </w:p>
        </w:tc>
      </w:tr>
      <w:tr w:rsidR="0076141B" w:rsidRPr="001A2FB5" w:rsidTr="001A6711">
        <w:trPr>
          <w:cantSplit/>
          <w:trHeight w:val="495"/>
        </w:trPr>
        <w:tc>
          <w:tcPr>
            <w:tcW w:w="4716" w:type="dxa"/>
            <w:gridSpan w:val="2"/>
            <w:vMerge w:val="restart"/>
            <w:shd w:val="clear" w:color="auto" w:fill="auto"/>
          </w:tcPr>
          <w:p w:rsidR="0076141B" w:rsidRPr="001A2FB5" w:rsidRDefault="000E399B" w:rsidP="005044E3">
            <w:pPr>
              <w:pStyle w:val="Heading3"/>
              <w:spacing w:after="120"/>
              <w:jc w:val="center"/>
              <w:rPr>
                <w:rFonts w:ascii="Times New Roman" w:hAnsi="Times New Roman" w:cs="Times New Roman"/>
                <w:sz w:val="24"/>
                <w:szCs w:val="24"/>
              </w:rPr>
            </w:pPr>
            <w:r>
              <w:rPr>
                <w:rFonts w:ascii="Times New Roman" w:hAnsi="Times New Roman" w:cs="Times New Roman"/>
                <w:noProof/>
                <w:sz w:val="24"/>
                <w:szCs w:val="24"/>
                <w:lang w:eastAsia="el-GR"/>
              </w:rPr>
              <w:drawing>
                <wp:inline distT="0" distB="0" distL="0" distR="0" wp14:anchorId="7F218491" wp14:editId="43E7BA1E">
                  <wp:extent cx="990600" cy="552450"/>
                  <wp:effectExtent l="0" t="0" r="0" b="0"/>
                  <wp:docPr id="3" name="Εικόνα 1" descr="olp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lp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90600" cy="552450"/>
                          </a:xfrm>
                          <a:prstGeom prst="rect">
                            <a:avLst/>
                          </a:prstGeom>
                          <a:noFill/>
                          <a:ln>
                            <a:noFill/>
                          </a:ln>
                        </pic:spPr>
                      </pic:pic>
                    </a:graphicData>
                  </a:graphic>
                </wp:inline>
              </w:drawing>
            </w:r>
            <w:r w:rsidR="00EE6BDB" w:rsidRPr="001A2FB5">
              <w:rPr>
                <w:rFonts w:ascii="Times New Roman" w:hAnsi="Times New Roman" w:cs="Times New Roman"/>
                <w:color w:val="0070C0"/>
                <w:sz w:val="24"/>
                <w:szCs w:val="24"/>
                <w:lang w:val="en-US"/>
              </w:rPr>
              <w:t xml:space="preserve"> </w:t>
            </w:r>
            <w:r>
              <w:rPr>
                <w:rFonts w:ascii="Times New Roman" w:hAnsi="Times New Roman" w:cs="Times New Roman"/>
                <w:noProof/>
                <w:color w:val="0070C0"/>
                <w:sz w:val="24"/>
                <w:szCs w:val="24"/>
                <w:lang w:eastAsia="el-GR"/>
              </w:rPr>
              <w:drawing>
                <wp:inline distT="0" distB="0" distL="0" distR="0" wp14:anchorId="2BDBEC16" wp14:editId="2EFCE401">
                  <wp:extent cx="793750" cy="641350"/>
                  <wp:effectExtent l="0" t="0" r="6350" b="6350"/>
                  <wp:docPr id="2" name="Picture 2" descr="cid:image002.png@01D2CE59.6B17A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2CE59.6B17AA9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93750" cy="641350"/>
                          </a:xfrm>
                          <a:prstGeom prst="rect">
                            <a:avLst/>
                          </a:prstGeom>
                          <a:noFill/>
                          <a:ln>
                            <a:noFill/>
                          </a:ln>
                        </pic:spPr>
                      </pic:pic>
                    </a:graphicData>
                  </a:graphic>
                </wp:inline>
              </w:drawing>
            </w:r>
          </w:p>
        </w:tc>
        <w:tc>
          <w:tcPr>
            <w:tcW w:w="1352" w:type="dxa"/>
            <w:shd w:val="clear" w:color="auto" w:fill="auto"/>
          </w:tcPr>
          <w:p w:rsidR="00A860C8" w:rsidRDefault="00A860C8" w:rsidP="005044E3">
            <w:pPr>
              <w:pStyle w:val="Heading1"/>
              <w:spacing w:after="120"/>
              <w:jc w:val="both"/>
              <w:rPr>
                <w:lang w:val="el-GR"/>
              </w:rPr>
            </w:pPr>
          </w:p>
          <w:p w:rsidR="0076141B" w:rsidRPr="001A2FB5" w:rsidRDefault="0076141B" w:rsidP="005044E3">
            <w:pPr>
              <w:pStyle w:val="Heading1"/>
              <w:spacing w:after="120"/>
              <w:jc w:val="both"/>
            </w:pPr>
            <w:r w:rsidRPr="001A2FB5">
              <w:rPr>
                <w:lang w:val="el-GR"/>
              </w:rPr>
              <w:t>ΜΕΛΕΤΗ:</w:t>
            </w:r>
          </w:p>
          <w:p w:rsidR="0076141B" w:rsidRPr="001A2FB5" w:rsidRDefault="0076141B" w:rsidP="005044E3">
            <w:pPr>
              <w:spacing w:after="120"/>
              <w:rPr>
                <w:b/>
              </w:rPr>
            </w:pPr>
          </w:p>
          <w:p w:rsidR="0076141B" w:rsidRPr="001A2FB5" w:rsidRDefault="0076141B" w:rsidP="005044E3">
            <w:pPr>
              <w:spacing w:after="120"/>
              <w:ind w:left="-70"/>
              <w:rPr>
                <w:b/>
              </w:rPr>
            </w:pPr>
          </w:p>
        </w:tc>
        <w:tc>
          <w:tcPr>
            <w:tcW w:w="3803" w:type="dxa"/>
            <w:shd w:val="clear" w:color="auto" w:fill="auto"/>
          </w:tcPr>
          <w:p w:rsidR="00A860C8" w:rsidRDefault="00A860C8" w:rsidP="005044E3">
            <w:pPr>
              <w:pStyle w:val="Normalgr"/>
              <w:tabs>
                <w:tab w:val="clear" w:pos="1021"/>
                <w:tab w:val="clear" w:pos="1588"/>
              </w:tabs>
              <w:overflowPunct w:val="0"/>
              <w:autoSpaceDE w:val="0"/>
              <w:spacing w:after="120"/>
              <w:textAlignment w:val="baseline"/>
              <w:rPr>
                <w:rFonts w:ascii="Times New Roman" w:eastAsia="Arial" w:hAnsi="Times New Roman" w:cs="Times New Roman"/>
                <w:b/>
                <w:spacing w:val="0"/>
                <w:sz w:val="24"/>
                <w:szCs w:val="24"/>
                <w:lang w:val="el-GR"/>
              </w:rPr>
            </w:pPr>
          </w:p>
          <w:p w:rsidR="0076141B" w:rsidRPr="001A2FB5" w:rsidRDefault="00EE6BDB" w:rsidP="005044E3">
            <w:pPr>
              <w:pStyle w:val="Normalgr"/>
              <w:tabs>
                <w:tab w:val="clear" w:pos="1021"/>
                <w:tab w:val="clear" w:pos="1588"/>
              </w:tabs>
              <w:overflowPunct w:val="0"/>
              <w:autoSpaceDE w:val="0"/>
              <w:spacing w:after="120"/>
              <w:textAlignment w:val="baseline"/>
              <w:rPr>
                <w:rFonts w:ascii="Times New Roman" w:hAnsi="Times New Roman" w:cs="Times New Roman"/>
                <w:sz w:val="24"/>
                <w:szCs w:val="24"/>
                <w:lang w:val="el-GR"/>
              </w:rPr>
            </w:pPr>
            <w:r w:rsidRPr="001A2FB5">
              <w:rPr>
                <w:rFonts w:ascii="Times New Roman" w:eastAsia="Arial" w:hAnsi="Times New Roman" w:cs="Times New Roman"/>
                <w:b/>
                <w:spacing w:val="0"/>
                <w:sz w:val="24"/>
                <w:szCs w:val="24"/>
                <w:lang w:val="el-GR"/>
              </w:rPr>
              <w:t>Γεωμορφολογική Αποτύπωση Κεντρικού Λιμένα Πειραιά</w:t>
            </w:r>
          </w:p>
        </w:tc>
      </w:tr>
      <w:tr w:rsidR="0076141B" w:rsidRPr="001A2FB5" w:rsidTr="001A6711">
        <w:trPr>
          <w:cantSplit/>
          <w:trHeight w:hRule="exact" w:val="1504"/>
        </w:trPr>
        <w:tc>
          <w:tcPr>
            <w:tcW w:w="4716" w:type="dxa"/>
            <w:gridSpan w:val="2"/>
            <w:vMerge/>
            <w:shd w:val="clear" w:color="auto" w:fill="auto"/>
          </w:tcPr>
          <w:p w:rsidR="0076141B" w:rsidRPr="001A2FB5" w:rsidRDefault="0076141B" w:rsidP="005044E3">
            <w:pPr>
              <w:pStyle w:val="Heading1"/>
              <w:snapToGrid w:val="0"/>
              <w:spacing w:after="120"/>
              <w:rPr>
                <w:lang w:val="el-GR"/>
              </w:rPr>
            </w:pPr>
          </w:p>
        </w:tc>
        <w:tc>
          <w:tcPr>
            <w:tcW w:w="1352" w:type="dxa"/>
            <w:shd w:val="clear" w:color="auto" w:fill="auto"/>
            <w:vAlign w:val="center"/>
          </w:tcPr>
          <w:p w:rsidR="0076141B" w:rsidRPr="00D3373E" w:rsidRDefault="0076141B" w:rsidP="00B34E1F">
            <w:pPr>
              <w:pStyle w:val="Heading1"/>
              <w:spacing w:after="120"/>
              <w:jc w:val="both"/>
              <w:rPr>
                <w:lang w:val="el-GR"/>
              </w:rPr>
            </w:pPr>
          </w:p>
        </w:tc>
        <w:tc>
          <w:tcPr>
            <w:tcW w:w="3803" w:type="dxa"/>
            <w:shd w:val="clear" w:color="auto" w:fill="auto"/>
          </w:tcPr>
          <w:p w:rsidR="0076141B" w:rsidRPr="001A2FB5" w:rsidRDefault="001A6711" w:rsidP="001A6711">
            <w:pPr>
              <w:spacing w:after="120"/>
              <w:jc w:val="center"/>
            </w:pPr>
            <w:r>
              <w:rPr>
                <w:noProof/>
                <w:lang w:eastAsia="el-GR"/>
              </w:rPr>
              <w:drawing>
                <wp:inline distT="0" distB="0" distL="0" distR="0" wp14:anchorId="5AAD077B" wp14:editId="3B04EA87">
                  <wp:extent cx="2447925" cy="952500"/>
                  <wp:effectExtent l="0" t="0" r="9525" b="0"/>
                  <wp:docPr id="7" name="Picture 7" descr="P:\My pictures\PMED II_brand\logos\png files\png retina exports\logo_naming_gradient_retina.png"/>
                  <wp:cNvGraphicFramePr/>
                  <a:graphic xmlns:a="http://schemas.openxmlformats.org/drawingml/2006/main">
                    <a:graphicData uri="http://schemas.openxmlformats.org/drawingml/2006/picture">
                      <pic:pic xmlns:pic="http://schemas.openxmlformats.org/drawingml/2006/picture">
                        <pic:nvPicPr>
                          <pic:cNvPr id="7" name="Picture 7" descr="P:\My pictures\PMED II_brand\logos\png files\png retina exports\logo_naming_gradient_retina.png"/>
                          <pic:cNvPicPr/>
                        </pic:nvPicPr>
                        <pic:blipFill>
                          <a:blip r:embed="rId11" cstate="print">
                            <a:extLst>
                              <a:ext uri="{BEBA8EAE-BF5A-486C-A8C5-ECC9F3942E4B}">
                                <a14:imgProps xmlns:a14="http://schemas.microsoft.com/office/drawing/2010/main">
                                  <a14:imgLayer r:embed="rId12">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2460906" cy="957551"/>
                          </a:xfrm>
                          <a:prstGeom prst="rect">
                            <a:avLst/>
                          </a:prstGeom>
                          <a:noFill/>
                          <a:ln>
                            <a:noFill/>
                          </a:ln>
                        </pic:spPr>
                      </pic:pic>
                    </a:graphicData>
                  </a:graphic>
                </wp:inline>
              </w:drawing>
            </w:r>
          </w:p>
        </w:tc>
      </w:tr>
      <w:tr w:rsidR="0076141B" w:rsidRPr="001A2FB5" w:rsidTr="001A6711">
        <w:trPr>
          <w:trHeight w:val="289"/>
        </w:trPr>
        <w:tc>
          <w:tcPr>
            <w:tcW w:w="1362" w:type="dxa"/>
            <w:shd w:val="clear" w:color="auto" w:fill="auto"/>
          </w:tcPr>
          <w:p w:rsidR="0076141B" w:rsidRPr="001A2FB5" w:rsidRDefault="0076141B" w:rsidP="005044E3">
            <w:pPr>
              <w:snapToGrid w:val="0"/>
              <w:spacing w:after="120"/>
            </w:pPr>
          </w:p>
        </w:tc>
        <w:tc>
          <w:tcPr>
            <w:tcW w:w="3354" w:type="dxa"/>
            <w:shd w:val="clear" w:color="auto" w:fill="auto"/>
          </w:tcPr>
          <w:p w:rsidR="0076141B" w:rsidRPr="001A2FB5" w:rsidRDefault="0076141B" w:rsidP="005044E3">
            <w:pPr>
              <w:snapToGrid w:val="0"/>
              <w:spacing w:after="120"/>
            </w:pPr>
          </w:p>
        </w:tc>
        <w:tc>
          <w:tcPr>
            <w:tcW w:w="1352" w:type="dxa"/>
            <w:shd w:val="clear" w:color="auto" w:fill="auto"/>
          </w:tcPr>
          <w:p w:rsidR="0076141B" w:rsidRPr="001A2FB5" w:rsidRDefault="0076141B" w:rsidP="005044E3">
            <w:pPr>
              <w:snapToGrid w:val="0"/>
              <w:spacing w:after="120"/>
              <w:rPr>
                <w:b/>
              </w:rPr>
            </w:pPr>
          </w:p>
        </w:tc>
        <w:tc>
          <w:tcPr>
            <w:tcW w:w="3803" w:type="dxa"/>
            <w:shd w:val="clear" w:color="auto" w:fill="auto"/>
          </w:tcPr>
          <w:p w:rsidR="0076141B" w:rsidRPr="001A2FB5" w:rsidRDefault="0076141B" w:rsidP="005044E3">
            <w:pPr>
              <w:pStyle w:val="13"/>
              <w:tabs>
                <w:tab w:val="clear" w:pos="480"/>
                <w:tab w:val="clear" w:pos="960"/>
                <w:tab w:val="clear" w:pos="1440"/>
                <w:tab w:val="clear" w:pos="1920"/>
                <w:tab w:val="clear" w:pos="2400"/>
                <w:tab w:val="clear" w:pos="2880"/>
                <w:tab w:val="clear" w:pos="3360"/>
                <w:tab w:val="clear" w:pos="3840"/>
                <w:tab w:val="clear" w:pos="4320"/>
              </w:tabs>
              <w:snapToGrid w:val="0"/>
              <w:spacing w:after="120"/>
              <w:rPr>
                <w:rFonts w:ascii="Times New Roman" w:hAnsi="Times New Roman" w:cs="Times New Roman"/>
                <w:b/>
                <w:sz w:val="24"/>
                <w:szCs w:val="24"/>
              </w:rPr>
            </w:pPr>
          </w:p>
        </w:tc>
      </w:tr>
      <w:tr w:rsidR="0076141B" w:rsidRPr="001A2FB5" w:rsidTr="001A6711">
        <w:tblPrEx>
          <w:tblCellMar>
            <w:left w:w="108" w:type="dxa"/>
            <w:right w:w="108" w:type="dxa"/>
          </w:tblCellMar>
        </w:tblPrEx>
        <w:trPr>
          <w:trHeight w:val="547"/>
        </w:trPr>
        <w:tc>
          <w:tcPr>
            <w:tcW w:w="9871" w:type="dxa"/>
            <w:gridSpan w:val="4"/>
            <w:shd w:val="clear" w:color="auto" w:fill="auto"/>
          </w:tcPr>
          <w:p w:rsidR="0076141B" w:rsidRPr="001A2FB5" w:rsidRDefault="00D3373E" w:rsidP="005044E3">
            <w:pPr>
              <w:pStyle w:val="Heading8"/>
              <w:spacing w:after="120"/>
              <w:rPr>
                <w:rFonts w:ascii="Times New Roman" w:hAnsi="Times New Roman" w:cs="Times New Roman"/>
                <w:szCs w:val="24"/>
              </w:rPr>
            </w:pPr>
            <w:r w:rsidRPr="000E399B">
              <w:rPr>
                <w:rFonts w:ascii="Times New Roman" w:hAnsi="Times New Roman" w:cs="Times New Roman"/>
                <w:spacing w:val="40"/>
                <w:szCs w:val="24"/>
              </w:rPr>
              <w:t>ΔΙΑΚΗΡΥΞΗ</w:t>
            </w:r>
          </w:p>
        </w:tc>
      </w:tr>
      <w:tr w:rsidR="0076141B" w:rsidRPr="001A2FB5" w:rsidTr="001A6711">
        <w:tblPrEx>
          <w:tblCellMar>
            <w:left w:w="108" w:type="dxa"/>
            <w:right w:w="108" w:type="dxa"/>
          </w:tblCellMar>
        </w:tblPrEx>
        <w:trPr>
          <w:trHeight w:val="612"/>
        </w:trPr>
        <w:tc>
          <w:tcPr>
            <w:tcW w:w="9871" w:type="dxa"/>
            <w:gridSpan w:val="4"/>
            <w:shd w:val="clear" w:color="auto" w:fill="auto"/>
          </w:tcPr>
          <w:p w:rsidR="0076141B" w:rsidRPr="001A2FB5" w:rsidRDefault="0076141B" w:rsidP="005044E3">
            <w:pPr>
              <w:pStyle w:val="Heading8"/>
              <w:spacing w:after="120"/>
              <w:rPr>
                <w:rFonts w:ascii="Times New Roman" w:hAnsi="Times New Roman" w:cs="Times New Roman"/>
                <w:szCs w:val="24"/>
              </w:rPr>
            </w:pPr>
            <w:r w:rsidRPr="000E399B">
              <w:rPr>
                <w:rFonts w:ascii="Times New Roman" w:hAnsi="Times New Roman" w:cs="Times New Roman"/>
                <w:spacing w:val="40"/>
                <w:szCs w:val="24"/>
              </w:rPr>
              <w:t>ΓΙΑ ΤΗΝ ΕΠΙΛΟΓΗ ΑΝΑΔΟΧΟΥ ΕΚΠΟΝΗΣΗΣ ΜΕΛΕΤΗΣ</w:t>
            </w:r>
          </w:p>
        </w:tc>
      </w:tr>
      <w:tr w:rsidR="0076141B" w:rsidRPr="001A2FB5" w:rsidTr="001A6711">
        <w:tblPrEx>
          <w:tblCellMar>
            <w:left w:w="108" w:type="dxa"/>
            <w:right w:w="108" w:type="dxa"/>
          </w:tblCellMar>
        </w:tblPrEx>
        <w:trPr>
          <w:trHeight w:val="563"/>
        </w:trPr>
        <w:tc>
          <w:tcPr>
            <w:tcW w:w="9871" w:type="dxa"/>
            <w:gridSpan w:val="4"/>
            <w:shd w:val="clear" w:color="auto" w:fill="auto"/>
          </w:tcPr>
          <w:p w:rsidR="0076141B" w:rsidRPr="001A2FB5" w:rsidRDefault="0076141B" w:rsidP="005044E3">
            <w:pPr>
              <w:snapToGrid w:val="0"/>
              <w:spacing w:after="120"/>
              <w:jc w:val="center"/>
              <w:rPr>
                <w:b/>
              </w:rPr>
            </w:pPr>
          </w:p>
          <w:p w:rsidR="0076141B" w:rsidRPr="001A2FB5" w:rsidRDefault="0076141B" w:rsidP="005044E3">
            <w:pPr>
              <w:spacing w:after="120"/>
              <w:rPr>
                <w:b/>
              </w:rPr>
            </w:pPr>
          </w:p>
        </w:tc>
      </w:tr>
    </w:tbl>
    <w:p w:rsidR="0076141B" w:rsidRPr="001A2FB5" w:rsidRDefault="00686DAC" w:rsidP="005044E3">
      <w:pPr>
        <w:pStyle w:val="Heading9"/>
        <w:spacing w:after="120"/>
        <w:rPr>
          <w:rFonts w:ascii="Times New Roman" w:hAnsi="Times New Roman" w:cs="Times New Roman"/>
          <w:szCs w:val="24"/>
        </w:rPr>
      </w:pPr>
      <w:r w:rsidRPr="001A2FB5">
        <w:rPr>
          <w:rFonts w:ascii="Times New Roman" w:eastAsia="Cambria" w:hAnsi="Times New Roman" w:cs="Times New Roman"/>
          <w:szCs w:val="24"/>
        </w:rPr>
        <w:t>Ο ΟΛΠ Α.Ε.</w:t>
      </w:r>
    </w:p>
    <w:p w:rsidR="0076141B" w:rsidRPr="001A2FB5" w:rsidRDefault="0076141B" w:rsidP="005044E3">
      <w:pPr>
        <w:pStyle w:val="14"/>
        <w:spacing w:after="120"/>
        <w:rPr>
          <w:sz w:val="24"/>
          <w:szCs w:val="24"/>
        </w:rPr>
      </w:pPr>
    </w:p>
    <w:p w:rsidR="0076141B" w:rsidRPr="001A2FB5" w:rsidRDefault="0076141B" w:rsidP="005044E3">
      <w:pPr>
        <w:spacing w:after="120"/>
        <w:jc w:val="center"/>
        <w:rPr>
          <w:b/>
          <w:i/>
          <w:spacing w:val="100"/>
        </w:rPr>
      </w:pPr>
      <w:r w:rsidRPr="000E399B">
        <w:rPr>
          <w:b/>
          <w:spacing w:val="100"/>
        </w:rPr>
        <w:t>διακηρύσσει</w:t>
      </w:r>
    </w:p>
    <w:p w:rsidR="0076141B" w:rsidRPr="001A2FB5" w:rsidRDefault="0076141B" w:rsidP="005044E3">
      <w:pPr>
        <w:spacing w:after="120"/>
        <w:jc w:val="center"/>
        <w:rPr>
          <w:b/>
          <w:i/>
          <w:spacing w:val="100"/>
        </w:rPr>
      </w:pPr>
    </w:p>
    <w:p w:rsidR="0076141B" w:rsidRPr="001A2FB5" w:rsidRDefault="0076141B" w:rsidP="005044E3">
      <w:pPr>
        <w:spacing w:after="120"/>
        <w:jc w:val="center"/>
        <w:rPr>
          <w:bCs/>
        </w:rPr>
      </w:pPr>
      <w:r w:rsidRPr="001A2FB5">
        <w:rPr>
          <w:rFonts w:eastAsia="Cambria"/>
          <w:b/>
        </w:rPr>
        <w:t xml:space="preserve">  </w:t>
      </w:r>
      <w:r w:rsidRPr="001A2FB5">
        <w:rPr>
          <w:b/>
        </w:rPr>
        <w:t xml:space="preserve">διαγωνισμό </w:t>
      </w:r>
      <w:r w:rsidRPr="001A2FB5">
        <w:t xml:space="preserve">με </w:t>
      </w:r>
      <w:r w:rsidRPr="001A2FB5">
        <w:rPr>
          <w:b/>
        </w:rPr>
        <w:t>ανοικτή διαδικασία</w:t>
      </w:r>
      <w:r w:rsidRPr="001A2FB5">
        <w:rPr>
          <w:bCs/>
        </w:rPr>
        <w:t xml:space="preserve"> </w:t>
      </w:r>
    </w:p>
    <w:p w:rsidR="0076141B" w:rsidRPr="001A2FB5" w:rsidRDefault="0076141B" w:rsidP="005044E3">
      <w:pPr>
        <w:spacing w:after="120"/>
        <w:jc w:val="center"/>
      </w:pPr>
      <w:r w:rsidRPr="001A2FB5">
        <w:rPr>
          <w:bCs/>
        </w:rPr>
        <w:t>με σκοπό την επιλογή</w:t>
      </w:r>
      <w:r w:rsidRPr="001A2FB5">
        <w:rPr>
          <w:b/>
        </w:rPr>
        <w:t xml:space="preserve"> </w:t>
      </w:r>
      <w:r w:rsidR="00F818E3">
        <w:t>Α</w:t>
      </w:r>
      <w:r w:rsidRPr="001A2FB5">
        <w:t>ναδόχου για την εκπόνηση της μελέτης:</w:t>
      </w:r>
    </w:p>
    <w:p w:rsidR="0076141B" w:rsidRPr="001A2FB5" w:rsidRDefault="0076141B" w:rsidP="005044E3">
      <w:pPr>
        <w:spacing w:after="120"/>
        <w:jc w:val="center"/>
      </w:pPr>
    </w:p>
    <w:p w:rsidR="0076141B" w:rsidRPr="001A2FB5" w:rsidRDefault="00686DAC" w:rsidP="005044E3">
      <w:pPr>
        <w:pStyle w:val="Heading1"/>
        <w:spacing w:after="120"/>
        <w:rPr>
          <w:lang w:val="el-GR"/>
        </w:rPr>
      </w:pPr>
      <w:r w:rsidRPr="000E399B">
        <w:rPr>
          <w:rFonts w:eastAsia="Cambria"/>
          <w:spacing w:val="40"/>
          <w:lang w:val="el-GR"/>
        </w:rPr>
        <w:t>Γεωμορφολογική Αποτύπωση Κεντρικού Λιμένα Πειραι</w:t>
      </w:r>
      <w:r w:rsidR="00A55B7F" w:rsidRPr="000E399B">
        <w:rPr>
          <w:rFonts w:eastAsia="Cambria"/>
          <w:spacing w:val="40"/>
          <w:lang w:val="el-GR"/>
        </w:rPr>
        <w:t>ά</w:t>
      </w:r>
    </w:p>
    <w:p w:rsidR="0076141B" w:rsidRPr="001A2FB5" w:rsidRDefault="0076141B" w:rsidP="005044E3">
      <w:pPr>
        <w:spacing w:after="120"/>
        <w:jc w:val="center"/>
        <w:rPr>
          <w:b/>
        </w:rPr>
      </w:pPr>
    </w:p>
    <w:p w:rsidR="0076141B" w:rsidRPr="001A2FB5" w:rsidRDefault="00E02021" w:rsidP="005044E3">
      <w:pPr>
        <w:spacing w:after="120"/>
        <w:jc w:val="center"/>
      </w:pPr>
      <w:r w:rsidRPr="009E01FD">
        <w:rPr>
          <w:b/>
        </w:rPr>
        <w:t>εκτιμώμενης αξίας  100.000,00 € (πλέον Φ.Π.Α.)</w:t>
      </w:r>
    </w:p>
    <w:p w:rsidR="0076141B" w:rsidRPr="001A2FB5" w:rsidRDefault="0076141B" w:rsidP="005044E3">
      <w:pPr>
        <w:spacing w:after="120"/>
        <w:jc w:val="center"/>
      </w:pPr>
    </w:p>
    <w:p w:rsidR="0076141B" w:rsidRPr="001A2FB5" w:rsidRDefault="0076141B" w:rsidP="005044E3">
      <w:pPr>
        <w:overflowPunct w:val="0"/>
        <w:autoSpaceDE w:val="0"/>
        <w:spacing w:after="120"/>
        <w:textAlignment w:val="baseline"/>
        <w:rPr>
          <w:rFonts w:eastAsia="Arial"/>
          <w:b/>
          <w:u w:val="single"/>
          <w:lang w:eastAsia="ar-SA"/>
        </w:rPr>
      </w:pPr>
      <w:r w:rsidRPr="001A2FB5">
        <w:rPr>
          <w:rFonts w:eastAsia="Arial"/>
          <w:lang w:eastAsia="ar-SA"/>
        </w:rPr>
        <w:t>που θα διεξαχθεί σύμφωνα με τους όρους της παρούσας και</w:t>
      </w:r>
    </w:p>
    <w:p w:rsidR="0076141B" w:rsidRPr="001A2FB5" w:rsidRDefault="0076141B" w:rsidP="005044E3">
      <w:pPr>
        <w:overflowPunct w:val="0"/>
        <w:autoSpaceDE w:val="0"/>
        <w:spacing w:after="120"/>
        <w:jc w:val="center"/>
        <w:textAlignment w:val="baseline"/>
        <w:rPr>
          <w:rFonts w:eastAsia="Arial"/>
          <w:b/>
          <w:u w:val="single"/>
          <w:lang w:eastAsia="ar-SA"/>
        </w:rPr>
      </w:pPr>
    </w:p>
    <w:p w:rsidR="0076141B" w:rsidRPr="001A2FB5" w:rsidRDefault="0076141B" w:rsidP="005044E3">
      <w:pPr>
        <w:overflowPunct w:val="0"/>
        <w:autoSpaceDE w:val="0"/>
        <w:spacing w:after="120"/>
        <w:jc w:val="center"/>
        <w:textAlignment w:val="baseline"/>
        <w:rPr>
          <w:rFonts w:eastAsia="Arial"/>
          <w:lang w:eastAsia="ar-SA"/>
        </w:rPr>
      </w:pPr>
      <w:r w:rsidRPr="001A2FB5">
        <w:rPr>
          <w:rFonts w:eastAsia="Arial"/>
          <w:b/>
          <w:u w:val="single"/>
          <w:lang w:eastAsia="ar-SA"/>
        </w:rPr>
        <w:t>καλεί</w:t>
      </w:r>
    </w:p>
    <w:p w:rsidR="0076141B" w:rsidRPr="001A2FB5" w:rsidRDefault="0076141B" w:rsidP="005044E3">
      <w:pPr>
        <w:overflowPunct w:val="0"/>
        <w:autoSpaceDE w:val="0"/>
        <w:spacing w:after="120"/>
        <w:textAlignment w:val="baseline"/>
        <w:rPr>
          <w:rFonts w:eastAsia="Arial"/>
          <w:lang w:eastAsia="ar-SA"/>
        </w:rPr>
      </w:pPr>
    </w:p>
    <w:p w:rsidR="0076141B" w:rsidRPr="001A2FB5" w:rsidRDefault="0076141B" w:rsidP="005044E3">
      <w:pPr>
        <w:pStyle w:val="Normalgr"/>
        <w:tabs>
          <w:tab w:val="clear" w:pos="1021"/>
          <w:tab w:val="clear" w:pos="1588"/>
        </w:tabs>
        <w:overflowPunct w:val="0"/>
        <w:autoSpaceDE w:val="0"/>
        <w:spacing w:after="120"/>
        <w:textAlignment w:val="baseline"/>
        <w:rPr>
          <w:rFonts w:ascii="Times New Roman" w:hAnsi="Times New Roman" w:cs="Times New Roman"/>
          <w:b/>
          <w:sz w:val="24"/>
          <w:szCs w:val="24"/>
          <w:u w:val="single"/>
          <w:lang w:val="el-GR"/>
        </w:rPr>
      </w:pPr>
      <w:r w:rsidRPr="001A2FB5">
        <w:rPr>
          <w:rFonts w:ascii="Times New Roman" w:hAnsi="Times New Roman" w:cs="Times New Roman"/>
          <w:spacing w:val="0"/>
          <w:sz w:val="24"/>
          <w:szCs w:val="24"/>
          <w:lang w:val="el-GR"/>
        </w:rPr>
        <w:t xml:space="preserve">τους ενδιαφερόμενους οικονομικούς φορείς να υποβάλουν προσφορά για την ανάδειξη </w:t>
      </w:r>
      <w:r w:rsidR="00F818E3">
        <w:rPr>
          <w:rFonts w:ascii="Times New Roman" w:hAnsi="Times New Roman" w:cs="Times New Roman"/>
          <w:spacing w:val="0"/>
          <w:sz w:val="24"/>
          <w:szCs w:val="24"/>
          <w:lang w:val="el-GR"/>
        </w:rPr>
        <w:t>Αναδόχου</w:t>
      </w:r>
      <w:r w:rsidRPr="001A2FB5">
        <w:rPr>
          <w:rFonts w:ascii="Times New Roman" w:hAnsi="Times New Roman" w:cs="Times New Roman"/>
          <w:spacing w:val="0"/>
          <w:sz w:val="24"/>
          <w:szCs w:val="24"/>
          <w:lang w:val="el-GR"/>
        </w:rPr>
        <w:t xml:space="preserve"> εκπόνησης της ως άνω μελέτης.</w:t>
      </w:r>
    </w:p>
    <w:p w:rsidR="0076141B" w:rsidRPr="001A2FB5" w:rsidRDefault="0076141B" w:rsidP="005044E3">
      <w:pPr>
        <w:pageBreakBefore/>
        <w:spacing w:after="120"/>
        <w:jc w:val="center"/>
      </w:pPr>
      <w:r w:rsidRPr="001A2FB5">
        <w:rPr>
          <w:b/>
          <w:u w:val="single"/>
        </w:rPr>
        <w:lastRenderedPageBreak/>
        <w:t>ΠΕΡΙΕΧΟΜΕΝΑ</w:t>
      </w:r>
    </w:p>
    <w:p w:rsidR="0076141B" w:rsidRPr="001A2FB5" w:rsidRDefault="0076141B" w:rsidP="005044E3">
      <w:pPr>
        <w:spacing w:after="120"/>
        <w:ind w:left="2520" w:hanging="2520"/>
      </w:pPr>
    </w:p>
    <w:p w:rsidR="0076141B" w:rsidRPr="0045739E" w:rsidRDefault="009E5728" w:rsidP="005044E3">
      <w:pPr>
        <w:spacing w:after="120"/>
        <w:ind w:left="2520" w:hanging="2520"/>
      </w:pPr>
      <w:r>
        <w:rPr>
          <w:b/>
          <w:u w:val="single"/>
        </w:rPr>
        <w:t>ΚΕΦΑΛΑΙΟ</w:t>
      </w:r>
      <w:r w:rsidR="0076141B" w:rsidRPr="0045739E">
        <w:rPr>
          <w:b/>
          <w:u w:val="single"/>
        </w:rPr>
        <w:t xml:space="preserve"> Α΄</w:t>
      </w:r>
    </w:p>
    <w:p w:rsidR="0076141B" w:rsidRPr="0045739E" w:rsidRDefault="0076141B" w:rsidP="005044E3">
      <w:pPr>
        <w:spacing w:after="120"/>
        <w:ind w:left="1260" w:hanging="1260"/>
      </w:pPr>
      <w:r w:rsidRPr="0045739E">
        <w:t>Άρθρο 1 :</w:t>
      </w:r>
      <w:r w:rsidR="006E427F" w:rsidRPr="0045739E">
        <w:tab/>
      </w:r>
      <w:r w:rsidR="0045739E" w:rsidRPr="0045739E">
        <w:t>Ορισμοί</w:t>
      </w:r>
    </w:p>
    <w:p w:rsidR="0076141B" w:rsidRPr="0045739E" w:rsidRDefault="0076141B" w:rsidP="005044E3">
      <w:pPr>
        <w:spacing w:after="120"/>
        <w:ind w:left="1260" w:hanging="1260"/>
      </w:pPr>
      <w:r w:rsidRPr="0045739E">
        <w:t xml:space="preserve">Άρθρο 2 :  </w:t>
      </w:r>
      <w:r w:rsidR="006E427F" w:rsidRPr="0045739E">
        <w:tab/>
      </w:r>
      <w:r w:rsidR="0045739E" w:rsidRPr="0045739E">
        <w:t>Στοιχεία επικοινωνίας</w:t>
      </w:r>
    </w:p>
    <w:p w:rsidR="0076141B" w:rsidRPr="0045739E" w:rsidRDefault="0076141B" w:rsidP="005044E3">
      <w:pPr>
        <w:spacing w:after="120"/>
        <w:ind w:left="1260" w:hanging="1260"/>
      </w:pPr>
      <w:r w:rsidRPr="0045739E">
        <w:t xml:space="preserve">Άρθρο 3 :  </w:t>
      </w:r>
      <w:r w:rsidR="006E427F" w:rsidRPr="0045739E">
        <w:tab/>
      </w:r>
      <w:r w:rsidR="0045739E" w:rsidRPr="0045739E">
        <w:t>Παραλαβή τευχών δημοπράτησης - Παροχή διευκρινίσεων</w:t>
      </w:r>
      <w:r w:rsidRPr="0045739E">
        <w:t xml:space="preserve"> </w:t>
      </w:r>
    </w:p>
    <w:p w:rsidR="0076141B" w:rsidRPr="0045739E" w:rsidRDefault="0076141B" w:rsidP="005044E3">
      <w:pPr>
        <w:spacing w:after="120"/>
        <w:ind w:left="1260" w:hanging="1260"/>
      </w:pPr>
      <w:r w:rsidRPr="0045739E">
        <w:t xml:space="preserve">Άρθρο 4 :  </w:t>
      </w:r>
      <w:r w:rsidR="006E427F" w:rsidRPr="0045739E">
        <w:tab/>
      </w:r>
      <w:r w:rsidR="0045739E" w:rsidRPr="0045739E">
        <w:t>Υ</w:t>
      </w:r>
      <w:r w:rsidRPr="0045739E">
        <w:t xml:space="preserve">ποβολή </w:t>
      </w:r>
      <w:r w:rsidR="0045739E" w:rsidRPr="0045739E">
        <w:t>φακέλου εκδήλωσης ενδιαφέροντος/προσφοράς</w:t>
      </w:r>
    </w:p>
    <w:p w:rsidR="0076141B" w:rsidRPr="0045739E" w:rsidRDefault="0076141B" w:rsidP="005044E3">
      <w:pPr>
        <w:spacing w:after="120"/>
        <w:ind w:left="1260" w:hanging="1260"/>
      </w:pPr>
      <w:r w:rsidRPr="0045739E">
        <w:t xml:space="preserve">Άρθρο 5: </w:t>
      </w:r>
      <w:r w:rsidR="006E427F" w:rsidRPr="0045739E">
        <w:tab/>
      </w:r>
      <w:r w:rsidR="0045739E" w:rsidRPr="0045739E">
        <w:t>Τεκμήριο από τη συμμετοχή στον Διαγωνισμό</w:t>
      </w:r>
    </w:p>
    <w:p w:rsidR="0076141B" w:rsidRPr="0045739E" w:rsidRDefault="0076141B" w:rsidP="005044E3">
      <w:pPr>
        <w:spacing w:after="120"/>
        <w:ind w:left="1276" w:hanging="1276"/>
      </w:pPr>
      <w:r w:rsidRPr="0045739E">
        <w:t xml:space="preserve">Άρθρο 6 : </w:t>
      </w:r>
      <w:r w:rsidR="006E427F" w:rsidRPr="0045739E">
        <w:tab/>
      </w:r>
      <w:r w:rsidRPr="0045739E">
        <w:rPr>
          <w:spacing w:val="5"/>
          <w:lang w:eastAsia="ar-SA"/>
        </w:rPr>
        <w:t>Ενστάσεις</w:t>
      </w:r>
    </w:p>
    <w:p w:rsidR="0076141B" w:rsidRPr="009E5728" w:rsidRDefault="0076141B" w:rsidP="005044E3">
      <w:pPr>
        <w:spacing w:after="120"/>
        <w:ind w:left="1260" w:hanging="1260"/>
        <w:rPr>
          <w:bCs/>
        </w:rPr>
      </w:pPr>
      <w:r w:rsidRPr="009E5728">
        <w:t xml:space="preserve">Άρθρο 7:  </w:t>
      </w:r>
      <w:r w:rsidR="006E427F" w:rsidRPr="009E5728">
        <w:tab/>
      </w:r>
      <w:r w:rsidRPr="009E5728">
        <w:rPr>
          <w:bCs/>
        </w:rPr>
        <w:t>Συμπλήρωση – αποσαφήνιση πληροφοριών και δικαιολογητικών</w:t>
      </w:r>
    </w:p>
    <w:p w:rsidR="0076141B" w:rsidRPr="009E5728" w:rsidRDefault="0076141B" w:rsidP="005044E3">
      <w:pPr>
        <w:spacing w:after="120"/>
        <w:ind w:left="1260" w:hanging="1260"/>
        <w:rPr>
          <w:bCs/>
        </w:rPr>
      </w:pPr>
      <w:r w:rsidRPr="009E5728">
        <w:rPr>
          <w:bCs/>
        </w:rPr>
        <w:t xml:space="preserve">Άρθρο 8:   </w:t>
      </w:r>
      <w:r w:rsidR="006E427F" w:rsidRPr="009E5728">
        <w:rPr>
          <w:bCs/>
        </w:rPr>
        <w:tab/>
      </w:r>
      <w:r w:rsidR="009E5728" w:rsidRPr="009E5728">
        <w:t>Γλώσσα διαδικασίας</w:t>
      </w:r>
    </w:p>
    <w:p w:rsidR="0076141B" w:rsidRPr="009E5728" w:rsidRDefault="009E5728" w:rsidP="005044E3">
      <w:pPr>
        <w:keepNext/>
        <w:overflowPunct w:val="0"/>
        <w:autoSpaceDE w:val="0"/>
        <w:spacing w:after="120"/>
        <w:textAlignment w:val="baseline"/>
        <w:rPr>
          <w:bCs/>
        </w:rPr>
      </w:pPr>
      <w:r w:rsidRPr="009E5728">
        <w:rPr>
          <w:b/>
          <w:u w:val="single"/>
        </w:rPr>
        <w:t>ΚΕΦΑΛΑΙΟ Β΄</w:t>
      </w:r>
    </w:p>
    <w:p w:rsidR="0076141B" w:rsidRPr="009E5728" w:rsidRDefault="009E5728" w:rsidP="005044E3">
      <w:pPr>
        <w:spacing w:after="120"/>
        <w:ind w:left="1260" w:hanging="1260"/>
        <w:rPr>
          <w:bCs/>
        </w:rPr>
      </w:pPr>
      <w:r w:rsidRPr="009E5728">
        <w:rPr>
          <w:bCs/>
        </w:rPr>
        <w:t>Άρθρο 9</w:t>
      </w:r>
      <w:r w:rsidR="0076141B" w:rsidRPr="009E5728">
        <w:rPr>
          <w:bCs/>
        </w:rPr>
        <w:t xml:space="preserve">:  </w:t>
      </w:r>
      <w:r w:rsidR="006E427F" w:rsidRPr="009E5728">
        <w:rPr>
          <w:bCs/>
        </w:rPr>
        <w:tab/>
      </w:r>
      <w:r w:rsidRPr="009E5728">
        <w:t>Περιγραφή του Έργου</w:t>
      </w:r>
    </w:p>
    <w:p w:rsidR="0076141B" w:rsidRPr="00440E03" w:rsidRDefault="00440E03" w:rsidP="005044E3">
      <w:pPr>
        <w:spacing w:after="120"/>
        <w:ind w:left="1260" w:hanging="1260"/>
        <w:rPr>
          <w:bCs/>
        </w:rPr>
      </w:pPr>
      <w:r w:rsidRPr="00440E03">
        <w:rPr>
          <w:bCs/>
        </w:rPr>
        <w:t>Άρθρο 10</w:t>
      </w:r>
      <w:r w:rsidR="0076141B" w:rsidRPr="00440E03">
        <w:rPr>
          <w:bCs/>
        </w:rPr>
        <w:t xml:space="preserve">: </w:t>
      </w:r>
      <w:r w:rsidR="006E427F" w:rsidRPr="00440E03">
        <w:rPr>
          <w:bCs/>
        </w:rPr>
        <w:tab/>
      </w:r>
      <w:r w:rsidRPr="00440E03">
        <w:rPr>
          <w:bCs/>
        </w:rPr>
        <w:t>Κριτήριο Ανάθεσης</w:t>
      </w:r>
    </w:p>
    <w:p w:rsidR="0076141B" w:rsidRDefault="00440E03" w:rsidP="005044E3">
      <w:pPr>
        <w:spacing w:after="120"/>
        <w:ind w:left="1260" w:hanging="1260"/>
        <w:rPr>
          <w:bCs/>
        </w:rPr>
      </w:pPr>
      <w:r w:rsidRPr="00440E03">
        <w:rPr>
          <w:bCs/>
        </w:rPr>
        <w:t>Άρθρο 11</w:t>
      </w:r>
      <w:r w:rsidR="0076141B" w:rsidRPr="00440E03">
        <w:rPr>
          <w:bCs/>
        </w:rPr>
        <w:t xml:space="preserve">: </w:t>
      </w:r>
      <w:r w:rsidR="006E427F" w:rsidRPr="00440E03">
        <w:rPr>
          <w:bCs/>
        </w:rPr>
        <w:tab/>
      </w:r>
      <w:r w:rsidR="0076141B" w:rsidRPr="00440E03">
        <w:rPr>
          <w:bCs/>
        </w:rPr>
        <w:t xml:space="preserve">Εγγυήσεις συμμετοχής και καλής εκτέλεσης </w:t>
      </w:r>
    </w:p>
    <w:p w:rsidR="00440E03" w:rsidRPr="00440E03" w:rsidRDefault="00440E03" w:rsidP="00440E03">
      <w:pPr>
        <w:spacing w:after="120"/>
        <w:ind w:left="1260" w:hanging="1260"/>
        <w:rPr>
          <w:b/>
          <w:u w:val="single"/>
        </w:rPr>
      </w:pPr>
      <w:r>
        <w:rPr>
          <w:b/>
          <w:u w:val="single"/>
        </w:rPr>
        <w:t>ΚΕΦΑΛΑΙΟ Γ΄</w:t>
      </w:r>
    </w:p>
    <w:p w:rsidR="0076141B" w:rsidRDefault="00440E03" w:rsidP="005044E3">
      <w:pPr>
        <w:spacing w:after="120"/>
        <w:ind w:left="1260" w:hanging="1260"/>
        <w:rPr>
          <w:bCs/>
        </w:rPr>
      </w:pPr>
      <w:r w:rsidRPr="00440E03">
        <w:rPr>
          <w:bCs/>
        </w:rPr>
        <w:t>Άρθρο 12</w:t>
      </w:r>
      <w:r w:rsidR="0076141B" w:rsidRPr="00440E03">
        <w:rPr>
          <w:bCs/>
        </w:rPr>
        <w:t xml:space="preserve">: </w:t>
      </w:r>
      <w:r w:rsidR="006E427F" w:rsidRPr="00440E03">
        <w:rPr>
          <w:bCs/>
        </w:rPr>
        <w:tab/>
      </w:r>
      <w:r w:rsidRPr="00440E03">
        <w:rPr>
          <w:bCs/>
        </w:rPr>
        <w:t>Δικαιούμενοι Συμμετοχής στον Διαγωνισμό</w:t>
      </w:r>
    </w:p>
    <w:p w:rsidR="00440E03" w:rsidRPr="00440E03" w:rsidRDefault="00440E03" w:rsidP="005044E3">
      <w:pPr>
        <w:spacing w:after="120"/>
        <w:ind w:left="1260" w:hanging="1260"/>
      </w:pPr>
      <w:r>
        <w:rPr>
          <w:bCs/>
        </w:rPr>
        <w:t>Άρθρο 13:</w:t>
      </w:r>
      <w:r>
        <w:rPr>
          <w:bCs/>
        </w:rPr>
        <w:tab/>
        <w:t>Κριτήρια Ποιοτικής Επιλογής (</w:t>
      </w:r>
      <w:r>
        <w:rPr>
          <w:bCs/>
          <w:lang w:val="en-US"/>
        </w:rPr>
        <w:t>ON</w:t>
      </w:r>
      <w:r w:rsidRPr="00440E03">
        <w:rPr>
          <w:bCs/>
        </w:rPr>
        <w:t>/</w:t>
      </w:r>
      <w:r>
        <w:rPr>
          <w:bCs/>
          <w:lang w:val="en-US"/>
        </w:rPr>
        <w:t>OFF</w:t>
      </w:r>
      <w:r w:rsidRPr="00440E03">
        <w:rPr>
          <w:bCs/>
        </w:rPr>
        <w:t>)</w:t>
      </w:r>
    </w:p>
    <w:p w:rsidR="00440E03" w:rsidRDefault="00440E03" w:rsidP="00440E03">
      <w:pPr>
        <w:spacing w:after="120"/>
        <w:ind w:left="1260" w:hanging="1260"/>
        <w:rPr>
          <w:bCs/>
        </w:rPr>
      </w:pPr>
      <w:r>
        <w:rPr>
          <w:bCs/>
        </w:rPr>
        <w:t>Άρθρο 14:</w:t>
      </w:r>
      <w:r>
        <w:rPr>
          <w:bCs/>
        </w:rPr>
        <w:tab/>
        <w:t>Κριτήρια Χρηματοδοτικής και Οικονομικής Ικανότητας (</w:t>
      </w:r>
      <w:r>
        <w:rPr>
          <w:bCs/>
          <w:lang w:val="en-US"/>
        </w:rPr>
        <w:t>ON</w:t>
      </w:r>
      <w:r w:rsidRPr="00440E03">
        <w:rPr>
          <w:bCs/>
        </w:rPr>
        <w:t>/</w:t>
      </w:r>
      <w:r>
        <w:rPr>
          <w:bCs/>
          <w:lang w:val="en-US"/>
        </w:rPr>
        <w:t>OFF</w:t>
      </w:r>
      <w:r w:rsidRPr="00440E03">
        <w:rPr>
          <w:bCs/>
        </w:rPr>
        <w:t>)</w:t>
      </w:r>
    </w:p>
    <w:p w:rsidR="00440E03" w:rsidRPr="00440E03" w:rsidRDefault="00440E03" w:rsidP="00440E03">
      <w:pPr>
        <w:spacing w:after="120"/>
        <w:ind w:left="1260" w:hanging="1260"/>
      </w:pPr>
      <w:r>
        <w:rPr>
          <w:bCs/>
        </w:rPr>
        <w:t>Άρθρο 15:</w:t>
      </w:r>
      <w:r>
        <w:rPr>
          <w:bCs/>
        </w:rPr>
        <w:tab/>
        <w:t>Κριτήρια Τεχνικής και Επαγγελματικής Ικανότητας (</w:t>
      </w:r>
      <w:r>
        <w:rPr>
          <w:bCs/>
          <w:lang w:val="en-US"/>
        </w:rPr>
        <w:t>ON</w:t>
      </w:r>
      <w:r w:rsidRPr="00440E03">
        <w:rPr>
          <w:bCs/>
        </w:rPr>
        <w:t>/</w:t>
      </w:r>
      <w:r>
        <w:rPr>
          <w:bCs/>
          <w:lang w:val="en-US"/>
        </w:rPr>
        <w:t>OFF</w:t>
      </w:r>
      <w:r w:rsidRPr="00440E03">
        <w:rPr>
          <w:bCs/>
        </w:rPr>
        <w:t>)</w:t>
      </w:r>
    </w:p>
    <w:p w:rsidR="0076141B" w:rsidRPr="00440E03" w:rsidRDefault="00440E03" w:rsidP="005044E3">
      <w:pPr>
        <w:spacing w:after="120"/>
        <w:ind w:left="1260" w:hanging="1260"/>
        <w:rPr>
          <w:b/>
          <w:u w:val="single"/>
        </w:rPr>
      </w:pPr>
      <w:r>
        <w:rPr>
          <w:b/>
          <w:u w:val="single"/>
        </w:rPr>
        <w:t>ΚΕΦΑΛΑΙΟ Δ΄</w:t>
      </w:r>
    </w:p>
    <w:p w:rsidR="0076141B" w:rsidRPr="00440E03" w:rsidRDefault="00440E03" w:rsidP="005044E3">
      <w:pPr>
        <w:spacing w:after="120"/>
        <w:ind w:left="1260" w:hanging="1260"/>
        <w:rPr>
          <w:bCs/>
        </w:rPr>
      </w:pPr>
      <w:r w:rsidRPr="00440E03">
        <w:rPr>
          <w:bCs/>
        </w:rPr>
        <w:t>Άρθρο 16</w:t>
      </w:r>
      <w:r w:rsidR="0076141B" w:rsidRPr="00440E03">
        <w:rPr>
          <w:bCs/>
        </w:rPr>
        <w:t xml:space="preserve">: </w:t>
      </w:r>
      <w:r w:rsidR="006E427F" w:rsidRPr="00440E03">
        <w:rPr>
          <w:bCs/>
        </w:rPr>
        <w:tab/>
      </w:r>
      <w:r w:rsidRPr="00440E03">
        <w:rPr>
          <w:bCs/>
        </w:rPr>
        <w:t>Δικαιολογητικά συμμετοχής</w:t>
      </w:r>
    </w:p>
    <w:p w:rsidR="00440E03" w:rsidRPr="00440E03" w:rsidRDefault="00440E03" w:rsidP="005044E3">
      <w:pPr>
        <w:spacing w:after="120"/>
        <w:ind w:left="1260" w:hanging="1260"/>
        <w:rPr>
          <w:bCs/>
        </w:rPr>
      </w:pPr>
      <w:r w:rsidRPr="00440E03">
        <w:rPr>
          <w:bCs/>
        </w:rPr>
        <w:t>Άρθρο 17</w:t>
      </w:r>
      <w:r w:rsidR="0076141B" w:rsidRPr="00440E03">
        <w:rPr>
          <w:bCs/>
        </w:rPr>
        <w:t xml:space="preserve">: </w:t>
      </w:r>
      <w:r w:rsidR="006E427F" w:rsidRPr="00440E03">
        <w:rPr>
          <w:bCs/>
        </w:rPr>
        <w:tab/>
      </w:r>
      <w:r>
        <w:rPr>
          <w:bCs/>
        </w:rPr>
        <w:t>Περιεχόμενο φακέλου</w:t>
      </w:r>
      <w:r w:rsidRPr="00440E03">
        <w:rPr>
          <w:bCs/>
        </w:rPr>
        <w:t xml:space="preserve"> προσφοράς </w:t>
      </w:r>
    </w:p>
    <w:p w:rsidR="0076141B" w:rsidRPr="00440E03" w:rsidRDefault="00440E03" w:rsidP="005044E3">
      <w:pPr>
        <w:spacing w:after="120"/>
        <w:rPr>
          <w:b/>
        </w:rPr>
      </w:pPr>
      <w:r w:rsidRPr="00440E03">
        <w:rPr>
          <w:b/>
          <w:bCs/>
          <w:u w:val="single"/>
        </w:rPr>
        <w:t>ΚΕΦΑΛΑΙΟ Ε</w:t>
      </w:r>
      <w:r w:rsidR="0076141B" w:rsidRPr="00440E03">
        <w:rPr>
          <w:b/>
          <w:bCs/>
          <w:u w:val="single"/>
        </w:rPr>
        <w:t>΄</w:t>
      </w:r>
    </w:p>
    <w:p w:rsidR="0076141B" w:rsidRPr="00440E03" w:rsidRDefault="00440E03" w:rsidP="005044E3">
      <w:pPr>
        <w:spacing w:after="120"/>
        <w:ind w:left="1260" w:hanging="1260"/>
        <w:rPr>
          <w:bCs/>
        </w:rPr>
      </w:pPr>
      <w:r w:rsidRPr="00440E03">
        <w:rPr>
          <w:bCs/>
        </w:rPr>
        <w:t>Άρθρο 18</w:t>
      </w:r>
      <w:r w:rsidR="0076141B" w:rsidRPr="00440E03">
        <w:rPr>
          <w:bCs/>
        </w:rPr>
        <w:t xml:space="preserve">: </w:t>
      </w:r>
      <w:r w:rsidR="006E427F" w:rsidRPr="00440E03">
        <w:rPr>
          <w:bCs/>
        </w:rPr>
        <w:tab/>
      </w:r>
      <w:r w:rsidRPr="00440E03">
        <w:rPr>
          <w:bCs/>
        </w:rPr>
        <w:t>Αναβολή/Ματαίωση του Διαγωνισμού</w:t>
      </w:r>
    </w:p>
    <w:p w:rsidR="0076141B" w:rsidRPr="00440E03" w:rsidRDefault="0076141B" w:rsidP="005044E3">
      <w:pPr>
        <w:spacing w:after="120"/>
        <w:ind w:left="1260" w:hanging="1260"/>
        <w:rPr>
          <w:bCs/>
        </w:rPr>
      </w:pPr>
      <w:r w:rsidRPr="00440E03">
        <w:rPr>
          <w:bCs/>
        </w:rPr>
        <w:t>Άρθρο 1</w:t>
      </w:r>
      <w:r w:rsidR="00440E03" w:rsidRPr="00440E03">
        <w:rPr>
          <w:bCs/>
        </w:rPr>
        <w:t>9</w:t>
      </w:r>
      <w:r w:rsidRPr="00440E03">
        <w:rPr>
          <w:bCs/>
        </w:rPr>
        <w:t xml:space="preserve"> :</w:t>
      </w:r>
      <w:r w:rsidR="006E427F" w:rsidRPr="00440E03">
        <w:rPr>
          <w:bCs/>
        </w:rPr>
        <w:tab/>
      </w:r>
      <w:r w:rsidR="00440E03" w:rsidRPr="00440E03">
        <w:rPr>
          <w:bCs/>
        </w:rPr>
        <w:t>Κριτήριο Ανάθεσης Σύμβασης και Κριτήρια Αξιολόγησης Π</w:t>
      </w:r>
      <w:r w:rsidRPr="00440E03">
        <w:rPr>
          <w:bCs/>
        </w:rPr>
        <w:t xml:space="preserve">ροσφοράς  </w:t>
      </w:r>
    </w:p>
    <w:p w:rsidR="0076141B" w:rsidRPr="00440E03" w:rsidRDefault="00440E03" w:rsidP="005044E3">
      <w:pPr>
        <w:spacing w:after="120"/>
        <w:ind w:left="1260" w:hanging="1260"/>
        <w:rPr>
          <w:bCs/>
        </w:rPr>
      </w:pPr>
      <w:r w:rsidRPr="00440E03">
        <w:rPr>
          <w:bCs/>
        </w:rPr>
        <w:t>Άρθρο 20</w:t>
      </w:r>
      <w:r w:rsidR="0076141B" w:rsidRPr="00440E03">
        <w:rPr>
          <w:bCs/>
        </w:rPr>
        <w:t xml:space="preserve">: </w:t>
      </w:r>
      <w:r w:rsidR="006E427F" w:rsidRPr="00440E03">
        <w:rPr>
          <w:bCs/>
        </w:rPr>
        <w:tab/>
      </w:r>
      <w:r w:rsidRPr="00440E03">
        <w:rPr>
          <w:bCs/>
        </w:rPr>
        <w:t>Ανάθεση/Υπογραφή Σύμβασης</w:t>
      </w:r>
    </w:p>
    <w:p w:rsidR="0076141B" w:rsidRPr="00440E03" w:rsidRDefault="00440E03" w:rsidP="005044E3">
      <w:pPr>
        <w:spacing w:after="120"/>
        <w:ind w:left="1260" w:hanging="1260"/>
        <w:rPr>
          <w:bCs/>
        </w:rPr>
      </w:pPr>
      <w:r w:rsidRPr="00440E03">
        <w:rPr>
          <w:bCs/>
        </w:rPr>
        <w:t>Άρθρο 21</w:t>
      </w:r>
      <w:r w:rsidR="0076141B" w:rsidRPr="00440E03">
        <w:rPr>
          <w:bCs/>
        </w:rPr>
        <w:t xml:space="preserve">: </w:t>
      </w:r>
      <w:r w:rsidR="006E427F" w:rsidRPr="00440E03">
        <w:rPr>
          <w:bCs/>
        </w:rPr>
        <w:tab/>
      </w:r>
      <w:r w:rsidR="0076141B" w:rsidRPr="00440E03">
        <w:rPr>
          <w:bCs/>
        </w:rPr>
        <w:t>Υπεργολαβία</w:t>
      </w:r>
    </w:p>
    <w:p w:rsidR="0076141B" w:rsidRPr="001A2FB5" w:rsidRDefault="0076141B" w:rsidP="005044E3">
      <w:pPr>
        <w:spacing w:after="120"/>
        <w:ind w:left="1260" w:hanging="1260"/>
        <w:rPr>
          <w:bCs/>
        </w:rPr>
      </w:pPr>
    </w:p>
    <w:p w:rsidR="0076141B" w:rsidRPr="001A2FB5" w:rsidRDefault="0076141B" w:rsidP="005044E3">
      <w:pPr>
        <w:pageBreakBefore/>
        <w:spacing w:after="120"/>
        <w:rPr>
          <w:bCs/>
          <w:shd w:val="clear" w:color="auto" w:fill="FFFF00"/>
        </w:rPr>
      </w:pPr>
    </w:p>
    <w:tbl>
      <w:tblPr>
        <w:tblW w:w="0" w:type="auto"/>
        <w:tblInd w:w="108" w:type="dxa"/>
        <w:tblLayout w:type="fixed"/>
        <w:tblLook w:val="0000" w:firstRow="0" w:lastRow="0" w:firstColumn="0" w:lastColumn="0" w:noHBand="0" w:noVBand="0"/>
      </w:tblPr>
      <w:tblGrid>
        <w:gridCol w:w="9639"/>
      </w:tblGrid>
      <w:tr w:rsidR="0076141B" w:rsidRPr="001A2FB5" w:rsidTr="00857D56">
        <w:tc>
          <w:tcPr>
            <w:tcW w:w="9639" w:type="dxa"/>
            <w:tcBorders>
              <w:top w:val="single" w:sz="12" w:space="0" w:color="000000"/>
              <w:left w:val="single" w:sz="12" w:space="0" w:color="000000"/>
              <w:bottom w:val="single" w:sz="12" w:space="0" w:color="000000"/>
              <w:right w:val="single" w:sz="12" w:space="0" w:color="000000"/>
            </w:tcBorders>
            <w:shd w:val="clear" w:color="auto" w:fill="auto"/>
          </w:tcPr>
          <w:p w:rsidR="0076141B" w:rsidRPr="001A2FB5" w:rsidRDefault="0076141B" w:rsidP="005044E3">
            <w:pPr>
              <w:pStyle w:val="Heading6"/>
              <w:spacing w:after="120"/>
              <w:rPr>
                <w:sz w:val="24"/>
                <w:szCs w:val="24"/>
              </w:rPr>
            </w:pPr>
            <w:r w:rsidRPr="001A2FB5">
              <w:rPr>
                <w:sz w:val="24"/>
                <w:szCs w:val="24"/>
              </w:rPr>
              <w:t>ΚΕΦΑΛΑΙΟ Α΄</w:t>
            </w:r>
          </w:p>
        </w:tc>
      </w:tr>
    </w:tbl>
    <w:p w:rsidR="0076141B" w:rsidRPr="001A2FB5" w:rsidRDefault="0076141B" w:rsidP="005044E3">
      <w:pPr>
        <w:spacing w:after="120"/>
        <w:jc w:val="center"/>
      </w:pPr>
    </w:p>
    <w:p w:rsidR="00121C7A" w:rsidRPr="001A2FB5" w:rsidRDefault="0076141B" w:rsidP="005044E3">
      <w:pPr>
        <w:pStyle w:val="Heading1"/>
        <w:tabs>
          <w:tab w:val="left" w:pos="0"/>
          <w:tab w:val="left" w:pos="1134"/>
        </w:tabs>
        <w:overflowPunct w:val="0"/>
        <w:autoSpaceDE w:val="0"/>
        <w:spacing w:after="120"/>
        <w:ind w:left="1134" w:hanging="1134"/>
        <w:jc w:val="left"/>
        <w:textAlignment w:val="baseline"/>
        <w:rPr>
          <w:lang w:val="el-GR"/>
        </w:rPr>
      </w:pPr>
      <w:r w:rsidRPr="001A2FB5">
        <w:rPr>
          <w:lang w:val="el-GR"/>
        </w:rPr>
        <w:t xml:space="preserve">Άρθρο 1: </w:t>
      </w:r>
      <w:r w:rsidR="00030D60" w:rsidRPr="001A2FB5">
        <w:rPr>
          <w:lang w:val="el-GR"/>
        </w:rPr>
        <w:tab/>
      </w:r>
      <w:r w:rsidR="00121C7A" w:rsidRPr="001A2FB5">
        <w:rPr>
          <w:lang w:val="el-GR"/>
        </w:rPr>
        <w:t>Ορισμοί</w:t>
      </w:r>
    </w:p>
    <w:p w:rsidR="00121C7A" w:rsidRPr="001A2FB5" w:rsidRDefault="00121C7A" w:rsidP="00E635A7">
      <w:pPr>
        <w:numPr>
          <w:ilvl w:val="1"/>
          <w:numId w:val="16"/>
        </w:numPr>
        <w:spacing w:after="120"/>
      </w:pPr>
      <w:r w:rsidRPr="001A2FB5">
        <w:t>«Ανάδοχος</w:t>
      </w:r>
      <w:r w:rsidR="005044E3" w:rsidRPr="001A2FB5">
        <w:t xml:space="preserve">» είναι </w:t>
      </w:r>
      <w:r w:rsidR="00AA69AA">
        <w:t xml:space="preserve">το </w:t>
      </w:r>
      <w:r w:rsidR="001A2FB5" w:rsidRPr="001A2FB5">
        <w:t>φυσικό ή νομικό πρόσωπο</w:t>
      </w:r>
      <w:r w:rsidR="005044E3" w:rsidRPr="001A2FB5">
        <w:t xml:space="preserve"> ή </w:t>
      </w:r>
      <w:r w:rsidR="00AA69AA">
        <w:t xml:space="preserve">η </w:t>
      </w:r>
      <w:r w:rsidR="005044E3" w:rsidRPr="001A2FB5">
        <w:t xml:space="preserve">κοινοπραξία ή </w:t>
      </w:r>
      <w:r w:rsidR="00AA69AA">
        <w:t xml:space="preserve">η </w:t>
      </w:r>
      <w:r w:rsidR="005044E3" w:rsidRPr="001A2FB5">
        <w:t>έ</w:t>
      </w:r>
      <w:r w:rsidRPr="001A2FB5">
        <w:t xml:space="preserve">νωση </w:t>
      </w:r>
      <w:r w:rsidR="001A2FB5">
        <w:t>οικονομικών φορέων</w:t>
      </w:r>
      <w:r w:rsidR="001A2FB5" w:rsidRPr="001A2FB5">
        <w:t xml:space="preserve"> </w:t>
      </w:r>
      <w:r w:rsidRPr="001A2FB5">
        <w:t xml:space="preserve">που θα επιλεγεί από τον ΟΛΠ για την </w:t>
      </w:r>
      <w:r w:rsidR="00D3373E">
        <w:t>εκπόνηση της μελέτης</w:t>
      </w:r>
      <w:r w:rsidRPr="001A2FB5">
        <w:t xml:space="preserve"> και η οποία θα συνάψει σχετική σύμβαση με τον ΟΛΠ.</w:t>
      </w:r>
    </w:p>
    <w:p w:rsidR="005044E3" w:rsidRPr="001A2FB5" w:rsidRDefault="005044E3" w:rsidP="00E635A7">
      <w:pPr>
        <w:numPr>
          <w:ilvl w:val="1"/>
          <w:numId w:val="16"/>
        </w:numPr>
        <w:spacing w:after="120"/>
      </w:pPr>
      <w:r w:rsidRPr="001A2FB5">
        <w:t xml:space="preserve">«Αποδεκτό Πιστωτικό Ίδρυμα» είναι πιστωτικό ίδρυμα νομίμως λειτουργούν σε χώρα της ΕΕ, του Ε.Ο.Χ., του Ο.Ο.Σ.Α. ή της Ομάδας Χρηματοπιστωτικής Δράσης (Ο.Χ.Δ.) ανεξαρτήτως του ύψους τους, άλλως δε σε χώρα με πιστοληπτική </w:t>
      </w:r>
      <w:proofErr w:type="spellStart"/>
      <w:r w:rsidRPr="001A2FB5">
        <w:t>διαβάθµιση</w:t>
      </w:r>
      <w:proofErr w:type="spellEnd"/>
      <w:r w:rsidRPr="001A2FB5">
        <w:t xml:space="preserve"> για τις µ</w:t>
      </w:r>
      <w:proofErr w:type="spellStart"/>
      <w:r w:rsidRPr="001A2FB5">
        <w:t>ακροπρόθεσµες</w:t>
      </w:r>
      <w:proofErr w:type="spellEnd"/>
      <w:r w:rsidRPr="001A2FB5">
        <w:t xml:space="preserve"> επενδύσεις τουλάχιστον Α- (ή ισότιμο) ή ανώτερη από τουλάχιστον δύο εκ των </w:t>
      </w:r>
      <w:proofErr w:type="spellStart"/>
      <w:r w:rsidRPr="001A2FB5">
        <w:t>Moody's</w:t>
      </w:r>
      <w:proofErr w:type="spellEnd"/>
      <w:r w:rsidRPr="001A2FB5">
        <w:t xml:space="preserve">, Standard &amp; </w:t>
      </w:r>
      <w:proofErr w:type="spellStart"/>
      <w:r w:rsidRPr="001A2FB5">
        <w:t>Poor’s</w:t>
      </w:r>
      <w:proofErr w:type="spellEnd"/>
      <w:r w:rsidRPr="001A2FB5">
        <w:t xml:space="preserve"> ή την </w:t>
      </w:r>
      <w:proofErr w:type="spellStart"/>
      <w:r w:rsidRPr="001A2FB5">
        <w:t>Fitch</w:t>
      </w:r>
      <w:proofErr w:type="spellEnd"/>
      <w:r w:rsidRPr="001A2FB5">
        <w:t>.</w:t>
      </w:r>
    </w:p>
    <w:p w:rsidR="006B4E89" w:rsidRPr="009E01FD" w:rsidRDefault="006B4E89" w:rsidP="00E635A7">
      <w:pPr>
        <w:numPr>
          <w:ilvl w:val="1"/>
          <w:numId w:val="16"/>
        </w:numPr>
        <w:spacing w:after="120"/>
      </w:pPr>
      <w:r w:rsidRPr="0048252F">
        <w:t xml:space="preserve">«Αρμόδιο τμήμα» είναι το </w:t>
      </w:r>
      <w:r w:rsidR="00E02021" w:rsidRPr="009E01FD">
        <w:t>Τμήμα Έργων του ΟΛΠ.</w:t>
      </w:r>
    </w:p>
    <w:p w:rsidR="005044E3" w:rsidRPr="001A2FB5" w:rsidRDefault="005044E3" w:rsidP="00E635A7">
      <w:pPr>
        <w:numPr>
          <w:ilvl w:val="1"/>
          <w:numId w:val="16"/>
        </w:numPr>
        <w:spacing w:after="120"/>
      </w:pPr>
      <w:r w:rsidRPr="001A2FB5">
        <w:t>«Διαγωνισμός» είναι η παρούσα διαγωνιστική διαδικασία.</w:t>
      </w:r>
    </w:p>
    <w:p w:rsidR="005044E3" w:rsidRPr="001A2FB5" w:rsidRDefault="005044E3" w:rsidP="00E635A7">
      <w:pPr>
        <w:numPr>
          <w:ilvl w:val="1"/>
          <w:numId w:val="16"/>
        </w:numPr>
        <w:spacing w:after="120"/>
      </w:pPr>
      <w:r w:rsidRPr="001A2FB5">
        <w:t>«Διαγωνιζόμενος»</w:t>
      </w:r>
      <w:r w:rsidR="00E635A7" w:rsidRPr="001A2FB5">
        <w:t xml:space="preserve"> ή «Υποψήφιος» ή «Προσφέρων»</w:t>
      </w:r>
      <w:r w:rsidRPr="001A2FB5">
        <w:t xml:space="preserve">, είναι κάθε </w:t>
      </w:r>
      <w:r w:rsidR="001A2FB5" w:rsidRPr="001A2FB5">
        <w:t>φυσικό ή νομικό πρόσωπο</w:t>
      </w:r>
      <w:r w:rsidRPr="001A2FB5">
        <w:t xml:space="preserve"> ή κοινοπραξία ή ένωση </w:t>
      </w:r>
      <w:r w:rsidR="001A2FB5">
        <w:t>οικονομικών φορέων</w:t>
      </w:r>
      <w:r w:rsidR="001A2FB5" w:rsidRPr="001A2FB5">
        <w:t xml:space="preserve"> </w:t>
      </w:r>
      <w:r w:rsidRPr="001A2FB5">
        <w:t>που συμμετέχει στον Διαγωνισμό και υποβάλ</w:t>
      </w:r>
      <w:r w:rsidR="00B03042">
        <w:t>λ</w:t>
      </w:r>
      <w:r w:rsidRPr="001A2FB5">
        <w:t xml:space="preserve">ει προσφορά. </w:t>
      </w:r>
    </w:p>
    <w:p w:rsidR="005044E3" w:rsidRPr="001A2FB5" w:rsidRDefault="005044E3" w:rsidP="00E635A7">
      <w:pPr>
        <w:numPr>
          <w:ilvl w:val="1"/>
          <w:numId w:val="16"/>
        </w:numPr>
        <w:spacing w:after="120"/>
      </w:pPr>
      <w:r w:rsidRPr="001A2FB5">
        <w:t>«Εγγυητική Επιστολή Καλής Εκτέλεσης», έχει την έννοι</w:t>
      </w:r>
      <w:r w:rsidR="00B03042">
        <w:t>α που της αποδίδεται στο άρθρο 11</w:t>
      </w:r>
      <w:r w:rsidRPr="001A2FB5">
        <w:t>.1 της παρούσης.</w:t>
      </w:r>
    </w:p>
    <w:p w:rsidR="005044E3" w:rsidRPr="001A2FB5" w:rsidRDefault="005044E3" w:rsidP="00E635A7">
      <w:pPr>
        <w:numPr>
          <w:ilvl w:val="1"/>
          <w:numId w:val="16"/>
        </w:numPr>
        <w:spacing w:after="120"/>
      </w:pPr>
      <w:r w:rsidRPr="001A2FB5">
        <w:t>«Εγγυητική Επιστολή Συμμετοχής», έχει την έννοια που της αποδίδε</w:t>
      </w:r>
      <w:r w:rsidR="00B03042">
        <w:t>ται στο άρθρο 11</w:t>
      </w:r>
      <w:r w:rsidRPr="001A2FB5">
        <w:t>.7 της παρούσης.</w:t>
      </w:r>
    </w:p>
    <w:p w:rsidR="005044E3" w:rsidRPr="001A2FB5" w:rsidRDefault="005044E3" w:rsidP="00E635A7">
      <w:pPr>
        <w:numPr>
          <w:ilvl w:val="1"/>
          <w:numId w:val="16"/>
        </w:numPr>
        <w:spacing w:after="120"/>
      </w:pPr>
      <w:r w:rsidRPr="001A2FB5">
        <w:t>«</w:t>
      </w:r>
      <w:r w:rsidR="00D3373E">
        <w:t>Αντικείμενο της Σύμβασης</w:t>
      </w:r>
      <w:r w:rsidRPr="001A2FB5">
        <w:t xml:space="preserve">» είναι η μελέτη που </w:t>
      </w:r>
      <w:r w:rsidR="00B03042" w:rsidRPr="00B03042">
        <w:t>αναφέρεται</w:t>
      </w:r>
      <w:r w:rsidRPr="00B03042">
        <w:t xml:space="preserve"> στο </w:t>
      </w:r>
      <w:r w:rsidR="00B03042" w:rsidRPr="00B03042">
        <w:t>άρθρο 9</w:t>
      </w:r>
      <w:r w:rsidRPr="00B03042">
        <w:t xml:space="preserve"> της παρούσας και</w:t>
      </w:r>
      <w:r w:rsidRPr="001A2FB5">
        <w:t xml:space="preserve"> εξειδικεύεται στα </w:t>
      </w:r>
      <w:r w:rsidR="00B11104">
        <w:t>τεύχη</w:t>
      </w:r>
      <w:r w:rsidR="0048252F">
        <w:t xml:space="preserve"> του διαγωνισμού</w:t>
      </w:r>
      <w:r w:rsidR="00B11104">
        <w:t>.</w:t>
      </w:r>
      <w:r w:rsidR="00B11104" w:rsidRPr="001A2FB5">
        <w:t xml:space="preserve"> </w:t>
      </w:r>
    </w:p>
    <w:p w:rsidR="005044E3" w:rsidRPr="001A2FB5" w:rsidRDefault="005044E3" w:rsidP="00E635A7">
      <w:pPr>
        <w:numPr>
          <w:ilvl w:val="1"/>
          <w:numId w:val="16"/>
        </w:numPr>
        <w:spacing w:after="120"/>
      </w:pPr>
      <w:r w:rsidRPr="001A2FB5">
        <w:t>«Εργοδότης» είναι η εταιρία με την επωνυμία Οργανισμός Λιμένος Πειραιώς Α.Ε. («ΟΛΠ»).</w:t>
      </w:r>
    </w:p>
    <w:p w:rsidR="006B4E89" w:rsidRPr="009E01FD" w:rsidRDefault="00E02021" w:rsidP="00E635A7">
      <w:pPr>
        <w:numPr>
          <w:ilvl w:val="1"/>
          <w:numId w:val="16"/>
        </w:numPr>
        <w:spacing w:after="120"/>
      </w:pPr>
      <w:r w:rsidRPr="009E01FD">
        <w:t xml:space="preserve">«Επιτροπή Διαγωνισμού» ή «Επιτροπή», είναι η μόνιμη Επιτροπή Αξιολόγησης Διαγωνισμών του ΟΛΠ που συστάθηκε με την υπ’ </w:t>
      </w:r>
      <w:proofErr w:type="spellStart"/>
      <w:r w:rsidRPr="009E01FD">
        <w:t>αριθμ</w:t>
      </w:r>
      <w:proofErr w:type="spellEnd"/>
      <w:r w:rsidRPr="009E01FD">
        <w:t>. 1134/09.11.2017 απόφαση του Διευθύνοντος του Συμβούλου.</w:t>
      </w:r>
    </w:p>
    <w:p w:rsidR="006B4E89" w:rsidRPr="001A2FB5" w:rsidRDefault="006B4E89" w:rsidP="00E635A7">
      <w:pPr>
        <w:numPr>
          <w:ilvl w:val="1"/>
          <w:numId w:val="16"/>
        </w:numPr>
        <w:spacing w:after="120"/>
      </w:pPr>
      <w:r w:rsidRPr="001A2FB5">
        <w:t>«</w:t>
      </w:r>
      <w:r w:rsidR="00286396">
        <w:t>Διακήρυξη</w:t>
      </w:r>
      <w:r w:rsidRPr="001A2FB5">
        <w:t xml:space="preserve">», είναι η παρούσα </w:t>
      </w:r>
      <w:r w:rsidR="00286396">
        <w:t>διακήρυξη</w:t>
      </w:r>
      <w:r w:rsidRPr="001A2FB5">
        <w:t>.</w:t>
      </w:r>
    </w:p>
    <w:p w:rsidR="00E635A7" w:rsidRPr="001A2FB5" w:rsidRDefault="00827BF4" w:rsidP="00E635A7">
      <w:pPr>
        <w:numPr>
          <w:ilvl w:val="1"/>
          <w:numId w:val="16"/>
        </w:numPr>
        <w:spacing w:after="120"/>
      </w:pPr>
      <w:r>
        <w:t xml:space="preserve">«Προσωρινός Ανάδοχος» είναι ο Διαγωνιζόμενος που πληροί τα κριτήρια του </w:t>
      </w:r>
      <w:proofErr w:type="spellStart"/>
      <w:r>
        <w:t>άρ</w:t>
      </w:r>
      <w:proofErr w:type="spellEnd"/>
      <w:r>
        <w:t>. 1</w:t>
      </w:r>
      <w:r w:rsidR="00DD6398">
        <w:t>9</w:t>
      </w:r>
      <w:r>
        <w:t>.4 της παρούσας.</w:t>
      </w:r>
    </w:p>
    <w:p w:rsidR="005044E3" w:rsidRPr="001A2FB5" w:rsidRDefault="006B4E89" w:rsidP="00E635A7">
      <w:pPr>
        <w:numPr>
          <w:ilvl w:val="1"/>
          <w:numId w:val="16"/>
        </w:numPr>
        <w:spacing w:after="120"/>
      </w:pPr>
      <w:r w:rsidRPr="001A2FB5">
        <w:t xml:space="preserve">«Σύμβαση», η σύμβαση </w:t>
      </w:r>
      <w:r w:rsidR="00E635A7" w:rsidRPr="001A2FB5">
        <w:t xml:space="preserve">εκπόνησης </w:t>
      </w:r>
      <w:r w:rsidRPr="001A2FB5">
        <w:t>μελέτης που θα συναφθεί με τον Ανάδοχο.</w:t>
      </w:r>
    </w:p>
    <w:p w:rsidR="00121C7A" w:rsidRPr="001A2FB5" w:rsidRDefault="00121C7A" w:rsidP="00E635A7">
      <w:pPr>
        <w:spacing w:after="120"/>
      </w:pPr>
    </w:p>
    <w:p w:rsidR="0076141B" w:rsidRPr="001A2FB5" w:rsidRDefault="00E635A7" w:rsidP="005044E3">
      <w:pPr>
        <w:pStyle w:val="Heading1"/>
        <w:tabs>
          <w:tab w:val="left" w:pos="0"/>
          <w:tab w:val="left" w:pos="1134"/>
        </w:tabs>
        <w:overflowPunct w:val="0"/>
        <w:autoSpaceDE w:val="0"/>
        <w:spacing w:after="120"/>
        <w:ind w:left="1134" w:hanging="1134"/>
        <w:jc w:val="left"/>
        <w:textAlignment w:val="baseline"/>
        <w:rPr>
          <w:lang w:val="el-GR"/>
        </w:rPr>
      </w:pPr>
      <w:r w:rsidRPr="001A2FB5">
        <w:rPr>
          <w:lang w:val="el-GR"/>
        </w:rPr>
        <w:t xml:space="preserve">Άρθρο 2: </w:t>
      </w:r>
      <w:r w:rsidRPr="001A2FB5">
        <w:rPr>
          <w:lang w:val="el-GR"/>
        </w:rPr>
        <w:tab/>
        <w:t>Σ</w:t>
      </w:r>
      <w:r w:rsidR="0076141B" w:rsidRPr="001A2FB5">
        <w:rPr>
          <w:lang w:val="el-GR"/>
        </w:rPr>
        <w:t xml:space="preserve">τοιχεία επικοινωνίας </w:t>
      </w:r>
    </w:p>
    <w:p w:rsidR="00B93E6B" w:rsidRPr="001A2FB5" w:rsidRDefault="00DD6398" w:rsidP="00A464AE">
      <w:pPr>
        <w:pStyle w:val="Standard"/>
        <w:tabs>
          <w:tab w:val="left" w:pos="709"/>
        </w:tabs>
        <w:spacing w:after="120"/>
        <w:rPr>
          <w:rFonts w:cs="Times New Roman"/>
          <w:lang w:val="el-GR"/>
        </w:rPr>
      </w:pPr>
      <w:r>
        <w:rPr>
          <w:rFonts w:cs="Times New Roman"/>
          <w:lang w:val="el-GR"/>
        </w:rPr>
        <w:t>2</w:t>
      </w:r>
      <w:r w:rsidR="0076141B" w:rsidRPr="001A2FB5">
        <w:rPr>
          <w:rFonts w:cs="Times New Roman"/>
          <w:lang w:val="el-GR"/>
        </w:rPr>
        <w:t>.</w:t>
      </w:r>
      <w:r w:rsidR="00B93E6B" w:rsidRPr="001A2FB5">
        <w:rPr>
          <w:rFonts w:cs="Times New Roman"/>
          <w:lang w:val="el-GR"/>
        </w:rPr>
        <w:t>1</w:t>
      </w:r>
      <w:r w:rsidR="00B93E6B" w:rsidRPr="001A2FB5">
        <w:rPr>
          <w:rFonts w:cs="Times New Roman"/>
          <w:lang w:val="el-GR"/>
        </w:rPr>
        <w:tab/>
        <w:t xml:space="preserve">Η έγκριση </w:t>
      </w:r>
      <w:r w:rsidR="00D3373E">
        <w:rPr>
          <w:rFonts w:cs="Times New Roman"/>
          <w:lang w:val="el-GR"/>
        </w:rPr>
        <w:t>για τη διεξαγωγή του διαγωνισμού</w:t>
      </w:r>
      <w:r w:rsidR="00B93E6B" w:rsidRPr="001A2FB5">
        <w:rPr>
          <w:rFonts w:cs="Times New Roman"/>
          <w:lang w:val="el-GR"/>
        </w:rPr>
        <w:t xml:space="preserve"> έγινε με την υπ. </w:t>
      </w:r>
      <w:proofErr w:type="spellStart"/>
      <w:r w:rsidR="00B93E6B" w:rsidRPr="001A2FB5">
        <w:rPr>
          <w:rFonts w:cs="Times New Roman"/>
          <w:lang w:val="el-GR"/>
        </w:rPr>
        <w:t>αριθμ</w:t>
      </w:r>
      <w:proofErr w:type="spellEnd"/>
      <w:r w:rsidR="00B93E6B" w:rsidRPr="001A2FB5">
        <w:rPr>
          <w:rFonts w:cs="Times New Roman"/>
          <w:lang w:val="el-GR"/>
        </w:rPr>
        <w:t xml:space="preserve">. </w:t>
      </w:r>
      <w:r w:rsidR="00946FAE">
        <w:rPr>
          <w:rFonts w:cs="Times New Roman"/>
          <w:lang w:val="el-GR"/>
        </w:rPr>
        <w:t>150</w:t>
      </w:r>
      <w:r w:rsidR="00B93E6B" w:rsidRPr="001A2FB5">
        <w:rPr>
          <w:rFonts w:cs="Times New Roman"/>
          <w:lang w:val="el-GR"/>
        </w:rPr>
        <w:t>/</w:t>
      </w:r>
      <w:r w:rsidR="00946FAE">
        <w:rPr>
          <w:rFonts w:cs="Times New Roman"/>
          <w:lang w:val="el-GR"/>
        </w:rPr>
        <w:t xml:space="preserve">2018 </w:t>
      </w:r>
      <w:r w:rsidR="00B93E6B" w:rsidRPr="001A2FB5">
        <w:rPr>
          <w:rFonts w:cs="Times New Roman"/>
          <w:lang w:val="el-GR"/>
        </w:rPr>
        <w:t xml:space="preserve">Απόφαση του Διευθύνοντος Συμβούλου του ΟΛΠ. </w:t>
      </w:r>
    </w:p>
    <w:p w:rsidR="0076141B" w:rsidRPr="001A2FB5" w:rsidRDefault="00DD6398" w:rsidP="005044E3">
      <w:pPr>
        <w:pStyle w:val="31"/>
        <w:spacing w:after="120"/>
        <w:ind w:firstLine="0"/>
        <w:rPr>
          <w:rFonts w:ascii="Times New Roman" w:hAnsi="Times New Roman" w:cs="Times New Roman"/>
          <w:sz w:val="24"/>
          <w:szCs w:val="24"/>
        </w:rPr>
      </w:pPr>
      <w:r>
        <w:rPr>
          <w:rFonts w:ascii="Times New Roman" w:hAnsi="Times New Roman" w:cs="Times New Roman"/>
          <w:sz w:val="24"/>
          <w:szCs w:val="24"/>
        </w:rPr>
        <w:t>2</w:t>
      </w:r>
      <w:r w:rsidR="00B93E6B" w:rsidRPr="001A2FB5">
        <w:rPr>
          <w:rFonts w:ascii="Times New Roman" w:hAnsi="Times New Roman" w:cs="Times New Roman"/>
          <w:sz w:val="24"/>
          <w:szCs w:val="24"/>
        </w:rPr>
        <w:t xml:space="preserve">.2 </w:t>
      </w:r>
      <w:r w:rsidR="00B93E6B" w:rsidRPr="001A2FB5">
        <w:rPr>
          <w:rFonts w:ascii="Times New Roman" w:hAnsi="Times New Roman" w:cs="Times New Roman"/>
          <w:sz w:val="24"/>
          <w:szCs w:val="24"/>
        </w:rPr>
        <w:tab/>
      </w:r>
      <w:r w:rsidR="00E635A7" w:rsidRPr="001A2FB5">
        <w:rPr>
          <w:rFonts w:ascii="Times New Roman" w:hAnsi="Times New Roman" w:cs="Times New Roman"/>
          <w:sz w:val="24"/>
          <w:szCs w:val="24"/>
        </w:rPr>
        <w:t>Τα στοιχεία επικοινωνίας του Εργοδότη είναι</w:t>
      </w:r>
      <w:bookmarkStart w:id="0" w:name="_GoBack"/>
      <w:bookmarkEnd w:id="0"/>
      <w:r w:rsidR="00E635A7" w:rsidRPr="001A2FB5">
        <w:rPr>
          <w:rFonts w:ascii="Times New Roman" w:hAnsi="Times New Roman" w:cs="Times New Roman"/>
          <w:sz w:val="24"/>
          <w:szCs w:val="24"/>
        </w:rPr>
        <w:t xml:space="preserve"> τα κάτωθι:</w:t>
      </w:r>
    </w:p>
    <w:tbl>
      <w:tblPr>
        <w:tblW w:w="0" w:type="auto"/>
        <w:tblInd w:w="1242" w:type="dxa"/>
        <w:tblLayout w:type="fixed"/>
        <w:tblLook w:val="0000" w:firstRow="0" w:lastRow="0" w:firstColumn="0" w:lastColumn="0" w:noHBand="0" w:noVBand="0"/>
      </w:tblPr>
      <w:tblGrid>
        <w:gridCol w:w="1985"/>
        <w:gridCol w:w="250"/>
        <w:gridCol w:w="6430"/>
      </w:tblGrid>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 xml:space="preserve">Οδός                                              </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Ακτή Μιαούλη 10, Πειραιάς</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proofErr w:type="spellStart"/>
            <w:r w:rsidRPr="001A2FB5">
              <w:rPr>
                <w:rFonts w:ascii="Times New Roman" w:hAnsi="Times New Roman" w:cs="Times New Roman"/>
                <w:sz w:val="24"/>
                <w:szCs w:val="24"/>
              </w:rPr>
              <w:t>Ταχ.Κωδ</w:t>
            </w:r>
            <w:proofErr w:type="spellEnd"/>
            <w:r w:rsidRPr="001A2FB5">
              <w:rPr>
                <w:rFonts w:ascii="Times New Roman" w:hAnsi="Times New Roman" w:cs="Times New Roman"/>
                <w:sz w:val="24"/>
                <w:szCs w:val="24"/>
              </w:rPr>
              <w:t>.</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18538</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proofErr w:type="spellStart"/>
            <w:r w:rsidRPr="001A2FB5">
              <w:rPr>
                <w:rFonts w:ascii="Times New Roman" w:hAnsi="Times New Roman" w:cs="Times New Roman"/>
                <w:sz w:val="24"/>
                <w:szCs w:val="24"/>
              </w:rPr>
              <w:t>Τηλ</w:t>
            </w:r>
            <w:proofErr w:type="spellEnd"/>
            <w:r w:rsidRPr="001A2FB5">
              <w:rPr>
                <w:rFonts w:ascii="Times New Roman" w:hAnsi="Times New Roman" w:cs="Times New Roman"/>
                <w:sz w:val="24"/>
                <w:szCs w:val="24"/>
              </w:rPr>
              <w:t>.</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2104550246</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hAnsi="Times New Roman" w:cs="Times New Roman"/>
                <w:sz w:val="24"/>
                <w:szCs w:val="24"/>
                <w:lang w:val="de-DE"/>
              </w:rPr>
              <w:lastRenderedPageBreak/>
              <w:t>Telefax</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2104550267</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lang w:val="de-DE"/>
              </w:rPr>
            </w:pPr>
            <w:proofErr w:type="spellStart"/>
            <w:r w:rsidRPr="001A2FB5">
              <w:rPr>
                <w:rFonts w:ascii="Times New Roman" w:hAnsi="Times New Roman" w:cs="Times New Roman"/>
                <w:sz w:val="24"/>
                <w:szCs w:val="24"/>
                <w:lang w:val="de-DE"/>
              </w:rPr>
              <w:t>E-mail</w:t>
            </w:r>
            <w:proofErr w:type="spellEnd"/>
            <w:r w:rsidRPr="001A2FB5">
              <w:rPr>
                <w:rFonts w:ascii="Times New Roman" w:hAnsi="Times New Roman" w:cs="Times New Roman"/>
                <w:sz w:val="24"/>
                <w:szCs w:val="24"/>
              </w:rPr>
              <w:t xml:space="preserve">           </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lang w:val="de-DE"/>
              </w:rPr>
            </w:pPr>
            <w:r w:rsidRPr="001A2FB5">
              <w:rPr>
                <w:rFonts w:ascii="Times New Roman" w:hAnsi="Times New Roman" w:cs="Times New Roman"/>
                <w:sz w:val="24"/>
                <w:szCs w:val="24"/>
                <w:lang w:val="de-DE"/>
              </w:rPr>
              <w:t>:</w:t>
            </w:r>
          </w:p>
        </w:tc>
        <w:tc>
          <w:tcPr>
            <w:tcW w:w="6430" w:type="dxa"/>
            <w:shd w:val="clear" w:color="auto" w:fill="auto"/>
          </w:tcPr>
          <w:p w:rsidR="0076141B" w:rsidRPr="001A2FB5" w:rsidRDefault="00686DAC"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lang w:val="en-US"/>
              </w:rPr>
            </w:pPr>
            <w:r w:rsidRPr="001A2FB5">
              <w:rPr>
                <w:rFonts w:ascii="Times New Roman" w:eastAsia="Cambria" w:hAnsi="Times New Roman" w:cs="Times New Roman"/>
                <w:sz w:val="24"/>
                <w:szCs w:val="24"/>
                <w:lang w:val="en-US"/>
              </w:rPr>
              <w:t>olp-ergon@olp.gr</w:t>
            </w:r>
          </w:p>
        </w:tc>
      </w:tr>
      <w:tr w:rsidR="0076141B" w:rsidRPr="001A2FB5">
        <w:tc>
          <w:tcPr>
            <w:tcW w:w="1985"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Πληροφορίες</w:t>
            </w:r>
          </w:p>
        </w:tc>
        <w:tc>
          <w:tcPr>
            <w:tcW w:w="25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eastAsia="Cambria" w:hAnsi="Times New Roman" w:cs="Times New Roman"/>
                <w:sz w:val="24"/>
                <w:szCs w:val="24"/>
              </w:rPr>
            </w:pPr>
            <w:r w:rsidRPr="001A2FB5">
              <w:rPr>
                <w:rFonts w:ascii="Times New Roman" w:hAnsi="Times New Roman" w:cs="Times New Roman"/>
                <w:sz w:val="24"/>
                <w:szCs w:val="24"/>
              </w:rPr>
              <w:t>:</w:t>
            </w:r>
          </w:p>
        </w:tc>
        <w:tc>
          <w:tcPr>
            <w:tcW w:w="6430" w:type="dxa"/>
            <w:shd w:val="clear" w:color="auto" w:fill="auto"/>
          </w:tcPr>
          <w:p w:rsidR="0076141B" w:rsidRPr="001A2FB5" w:rsidRDefault="0076141B" w:rsidP="005044E3">
            <w:pPr>
              <w:pStyle w:val="para-1"/>
              <w:tabs>
                <w:tab w:val="clear" w:pos="1021"/>
                <w:tab w:val="clear" w:pos="1588"/>
                <w:tab w:val="clear" w:pos="2155"/>
                <w:tab w:val="clear" w:pos="2722"/>
                <w:tab w:val="clear" w:pos="3289"/>
              </w:tabs>
              <w:snapToGrid w:val="0"/>
              <w:spacing w:after="120"/>
              <w:ind w:left="0" w:firstLine="0"/>
              <w:rPr>
                <w:rFonts w:ascii="Times New Roman" w:hAnsi="Times New Roman" w:cs="Times New Roman"/>
                <w:sz w:val="24"/>
                <w:szCs w:val="24"/>
              </w:rPr>
            </w:pPr>
            <w:r w:rsidRPr="001A2FB5">
              <w:rPr>
                <w:rFonts w:ascii="Times New Roman" w:eastAsia="Cambria" w:hAnsi="Times New Roman" w:cs="Times New Roman"/>
                <w:sz w:val="24"/>
                <w:szCs w:val="24"/>
              </w:rPr>
              <w:t>………………………</w:t>
            </w:r>
          </w:p>
        </w:tc>
      </w:tr>
    </w:tbl>
    <w:p w:rsidR="00686DAC" w:rsidRPr="001A2FB5" w:rsidRDefault="00686DAC" w:rsidP="005044E3">
      <w:pPr>
        <w:pStyle w:val="31"/>
        <w:spacing w:after="120"/>
        <w:ind w:firstLine="0"/>
        <w:rPr>
          <w:rFonts w:ascii="Times New Roman" w:hAnsi="Times New Roman" w:cs="Times New Roman"/>
          <w:sz w:val="24"/>
          <w:szCs w:val="24"/>
        </w:rPr>
      </w:pPr>
    </w:p>
    <w:p w:rsidR="0076141B" w:rsidRPr="001A2FB5" w:rsidRDefault="00A464AE" w:rsidP="005044E3">
      <w:pPr>
        <w:pStyle w:val="Heading1"/>
        <w:spacing w:after="120"/>
        <w:ind w:left="1134" w:hanging="1134"/>
        <w:jc w:val="both"/>
        <w:rPr>
          <w:lang w:val="el-GR"/>
        </w:rPr>
      </w:pPr>
      <w:r w:rsidRPr="001A2FB5">
        <w:rPr>
          <w:lang w:val="el-GR"/>
        </w:rPr>
        <w:t>Άρθρο 3</w:t>
      </w:r>
      <w:r w:rsidR="0076141B" w:rsidRPr="001A2FB5">
        <w:rPr>
          <w:lang w:val="el-GR"/>
        </w:rPr>
        <w:t>:</w:t>
      </w:r>
      <w:r w:rsidR="00030D60" w:rsidRPr="001A2FB5">
        <w:rPr>
          <w:lang w:val="el-GR"/>
        </w:rPr>
        <w:tab/>
      </w:r>
      <w:r w:rsidR="0076141B" w:rsidRPr="001A2FB5">
        <w:rPr>
          <w:lang w:val="el-GR"/>
        </w:rPr>
        <w:t xml:space="preserve">Παραλαβή τευχών </w:t>
      </w:r>
      <w:r w:rsidRPr="001A2FB5">
        <w:rPr>
          <w:lang w:val="el-GR"/>
        </w:rPr>
        <w:t>δημοπράτησης</w:t>
      </w:r>
      <w:r w:rsidR="006E427F" w:rsidRPr="001A2FB5">
        <w:rPr>
          <w:lang w:val="el-GR"/>
        </w:rPr>
        <w:t>- Παροχή διευκρινίσεων</w:t>
      </w:r>
    </w:p>
    <w:p w:rsidR="0076141B" w:rsidRPr="001A2FB5" w:rsidRDefault="00A464AE" w:rsidP="00A464AE">
      <w:pPr>
        <w:tabs>
          <w:tab w:val="left" w:pos="709"/>
        </w:tabs>
        <w:spacing w:after="120"/>
      </w:pPr>
      <w:r w:rsidRPr="001A2FB5">
        <w:t>3</w:t>
      </w:r>
      <w:r w:rsidR="0076141B" w:rsidRPr="001A2FB5">
        <w:t>.</w:t>
      </w:r>
      <w:r w:rsidR="00B93E6B" w:rsidRPr="001A2FB5">
        <w:t>1</w:t>
      </w:r>
      <w:r w:rsidR="0076141B" w:rsidRPr="001A2FB5">
        <w:t xml:space="preserve"> </w:t>
      </w:r>
      <w:r w:rsidRPr="001A2FB5">
        <w:tab/>
        <w:t>Ο Διαγωνισμός θα διενεργηθεί σύμφωνα με:</w:t>
      </w:r>
    </w:p>
    <w:p w:rsidR="00A464AE" w:rsidRPr="001A2FB5" w:rsidRDefault="00A464AE" w:rsidP="00A464AE">
      <w:pPr>
        <w:tabs>
          <w:tab w:val="left" w:pos="709"/>
        </w:tabs>
        <w:spacing w:after="120"/>
      </w:pPr>
      <w:r w:rsidRPr="001A2FB5">
        <w:tab/>
        <w:t>i.</w:t>
      </w:r>
      <w:r w:rsidRPr="001A2FB5">
        <w:tab/>
        <w:t xml:space="preserve">το Νόμο 4404/2016 (ΦΕΚ Α’ 126/8.7.2016) και την κυρωθείσα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1A2FB5">
        <w:t>συνήφθη</w:t>
      </w:r>
      <w:proofErr w:type="spellEnd"/>
      <w:r w:rsidRPr="001A2FB5">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w:t>
      </w:r>
    </w:p>
    <w:p w:rsidR="00A464AE" w:rsidRPr="001A2FB5" w:rsidRDefault="00A464AE" w:rsidP="00A464AE">
      <w:pPr>
        <w:tabs>
          <w:tab w:val="left" w:pos="709"/>
        </w:tabs>
        <w:spacing w:after="120"/>
      </w:pPr>
      <w:r w:rsidRPr="001A2FB5">
        <w:tab/>
        <w:t>ii.</w:t>
      </w:r>
      <w:r w:rsidRPr="001A2FB5">
        <w:tab/>
        <w:t>τον Κανονισμό Έργων, Υπηρεσιών και Προμηθειών τη</w:t>
      </w:r>
      <w:r w:rsidR="000E2A9F">
        <w:t>ς ΟΛΠ ΑΕ, όπως κάθε φορά ισχύει, και</w:t>
      </w:r>
    </w:p>
    <w:p w:rsidR="00A464AE" w:rsidRPr="001A2FB5" w:rsidRDefault="00A464AE" w:rsidP="00A464AE">
      <w:pPr>
        <w:tabs>
          <w:tab w:val="left" w:pos="709"/>
        </w:tabs>
        <w:spacing w:after="120"/>
      </w:pPr>
      <w:r w:rsidRPr="001A2FB5">
        <w:t>3.2</w:t>
      </w:r>
      <w:r w:rsidRPr="001A2FB5">
        <w:tab/>
        <w:t xml:space="preserve">Επιπλέον των ανωτέρω, τα </w:t>
      </w:r>
      <w:r w:rsidR="005E15E3">
        <w:t>Τεύχη</w:t>
      </w:r>
      <w:r w:rsidR="0048252F">
        <w:t xml:space="preserve"> του Διαγωνισμού</w:t>
      </w:r>
      <w:r w:rsidRPr="001A2FB5">
        <w:t xml:space="preserve"> και λοιπά στοιχεία, με βάση τα οποία θα διενεργηθεί ο Διαγωνισμός και θα επιλεγεί ο Ανάδοχος, είναι τα αναφερόμενα </w:t>
      </w:r>
      <w:r w:rsidR="000E2A9F">
        <w:t>κάτωθι</w:t>
      </w:r>
      <w:r w:rsidRPr="001A2FB5">
        <w:t>. Σε περίπτωση ασυμφωνίας των περιεχόμενων σ' αυτά όρων, η σειρά ισχύος αυτών καθορίζεται ως κατωτέρω:</w:t>
      </w:r>
    </w:p>
    <w:p w:rsidR="0076141B" w:rsidRPr="001A2FB5" w:rsidRDefault="00A464AE" w:rsidP="005044E3">
      <w:pPr>
        <w:spacing w:after="120"/>
        <w:ind w:firstLine="720"/>
      </w:pPr>
      <w:r w:rsidRPr="001A2FB5">
        <w:t xml:space="preserve">α) η παρούσα </w:t>
      </w:r>
      <w:r w:rsidR="00D01D54">
        <w:t>δ</w:t>
      </w:r>
      <w:r w:rsidR="00D3373E">
        <w:t>ιακήρυξη</w:t>
      </w:r>
      <w:r w:rsidR="0076141B" w:rsidRPr="001A2FB5">
        <w:t>,</w:t>
      </w:r>
    </w:p>
    <w:p w:rsidR="0076141B" w:rsidRPr="009E01FD" w:rsidRDefault="00E02021" w:rsidP="005044E3">
      <w:pPr>
        <w:spacing w:after="120"/>
        <w:ind w:firstLine="720"/>
      </w:pPr>
      <w:r w:rsidRPr="009E01FD">
        <w:t>β) το έντυπο οικονομικής προσφοράς,</w:t>
      </w:r>
    </w:p>
    <w:p w:rsidR="0076141B" w:rsidRPr="009E01FD" w:rsidRDefault="00E02021" w:rsidP="005044E3">
      <w:pPr>
        <w:spacing w:after="120"/>
        <w:ind w:firstLine="720"/>
      </w:pPr>
      <w:r w:rsidRPr="009E01FD">
        <w:t xml:space="preserve">γ) το τεύχος τεχνικών δεδομένων, </w:t>
      </w:r>
    </w:p>
    <w:p w:rsidR="0076141B" w:rsidRPr="009E01FD" w:rsidRDefault="00E02021" w:rsidP="005044E3">
      <w:pPr>
        <w:spacing w:after="120"/>
        <w:ind w:firstLine="720"/>
      </w:pPr>
      <w:r w:rsidRPr="009E01FD">
        <w:t xml:space="preserve">δ) η συγγραφή υποχρεώσεων, </w:t>
      </w:r>
    </w:p>
    <w:p w:rsidR="0076141B" w:rsidRPr="001A2FB5" w:rsidRDefault="00E02021" w:rsidP="005044E3">
      <w:pPr>
        <w:pStyle w:val="Standard"/>
        <w:spacing w:after="120"/>
        <w:ind w:firstLine="720"/>
        <w:rPr>
          <w:rFonts w:cs="Times New Roman"/>
          <w:lang w:val="el-GR"/>
        </w:rPr>
      </w:pPr>
      <w:r w:rsidRPr="009E01FD">
        <w:rPr>
          <w:rFonts w:cs="Times New Roman"/>
          <w:lang w:val="el-GR"/>
        </w:rPr>
        <w:t>ε) τυχόν συμπληρωματικές πληροφορίες και διευκρινίσεις που θα παρασχεθούν από τον εργοδότη  επί όλων των ανωτέρω,</w:t>
      </w:r>
    </w:p>
    <w:p w:rsidR="0076141B" w:rsidRPr="001A2FB5" w:rsidRDefault="00A464AE" w:rsidP="00A464AE">
      <w:pPr>
        <w:pStyle w:val="para-1"/>
        <w:tabs>
          <w:tab w:val="clear" w:pos="1021"/>
          <w:tab w:val="left" w:pos="142"/>
          <w:tab w:val="left" w:pos="709"/>
        </w:tabs>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3</w:t>
      </w:r>
      <w:r w:rsidR="0076141B" w:rsidRPr="001A2FB5">
        <w:rPr>
          <w:rFonts w:ascii="Times New Roman" w:hAnsi="Times New Roman" w:cs="Times New Roman"/>
          <w:sz w:val="24"/>
          <w:szCs w:val="24"/>
        </w:rPr>
        <w:t>.</w:t>
      </w:r>
      <w:r w:rsidRPr="001A2FB5">
        <w:rPr>
          <w:rFonts w:ascii="Times New Roman" w:hAnsi="Times New Roman" w:cs="Times New Roman"/>
          <w:sz w:val="24"/>
          <w:szCs w:val="24"/>
        </w:rPr>
        <w:t>3</w:t>
      </w:r>
      <w:r w:rsidRPr="001A2FB5">
        <w:rPr>
          <w:rFonts w:ascii="Times New Roman" w:hAnsi="Times New Roman" w:cs="Times New Roman"/>
          <w:sz w:val="24"/>
          <w:szCs w:val="24"/>
        </w:rPr>
        <w:tab/>
      </w:r>
      <w:r w:rsidR="0076141B" w:rsidRPr="001A2FB5">
        <w:rPr>
          <w:rFonts w:ascii="Times New Roman" w:hAnsi="Times New Roman" w:cs="Times New Roman"/>
          <w:sz w:val="24"/>
          <w:szCs w:val="24"/>
        </w:rPr>
        <w:t xml:space="preserve">Προσφέρεται ελεύθερη, πλήρης, άμεση και δωρεάν ηλεκτρονική πρόσβαση στα έγγραφα της σύμβασης στην ιστοσελίδα </w:t>
      </w:r>
      <w:r w:rsidR="00686DAC" w:rsidRPr="001A2FB5">
        <w:rPr>
          <w:rFonts w:ascii="Times New Roman" w:hAnsi="Times New Roman" w:cs="Times New Roman"/>
          <w:sz w:val="24"/>
          <w:szCs w:val="24"/>
          <w:lang w:val="en-US"/>
        </w:rPr>
        <w:t>www</w:t>
      </w:r>
      <w:r w:rsidR="00686DAC" w:rsidRPr="001A2FB5">
        <w:rPr>
          <w:rFonts w:ascii="Times New Roman" w:hAnsi="Times New Roman" w:cs="Times New Roman"/>
          <w:sz w:val="24"/>
          <w:szCs w:val="24"/>
        </w:rPr>
        <w:t>.</w:t>
      </w:r>
      <w:proofErr w:type="spellStart"/>
      <w:r w:rsidR="00686DAC" w:rsidRPr="001A2FB5">
        <w:rPr>
          <w:rFonts w:ascii="Times New Roman" w:hAnsi="Times New Roman" w:cs="Times New Roman"/>
          <w:sz w:val="24"/>
          <w:szCs w:val="24"/>
          <w:lang w:val="en-US"/>
        </w:rPr>
        <w:t>olp</w:t>
      </w:r>
      <w:proofErr w:type="spellEnd"/>
      <w:r w:rsidR="00686DAC" w:rsidRPr="001A2FB5">
        <w:rPr>
          <w:rFonts w:ascii="Times New Roman" w:hAnsi="Times New Roman" w:cs="Times New Roman"/>
          <w:sz w:val="24"/>
          <w:szCs w:val="24"/>
        </w:rPr>
        <w:t>.</w:t>
      </w:r>
      <w:r w:rsidR="00686DAC" w:rsidRPr="001A2FB5">
        <w:rPr>
          <w:rFonts w:ascii="Times New Roman" w:hAnsi="Times New Roman" w:cs="Times New Roman"/>
          <w:sz w:val="24"/>
          <w:szCs w:val="24"/>
          <w:lang w:val="en-US"/>
        </w:rPr>
        <w:t>gr</w:t>
      </w:r>
      <w:r w:rsidR="006778F9" w:rsidRPr="001A2FB5">
        <w:rPr>
          <w:rFonts w:ascii="Times New Roman" w:hAnsi="Times New Roman" w:cs="Times New Roman"/>
          <w:sz w:val="24"/>
          <w:szCs w:val="24"/>
        </w:rPr>
        <w:t>.</w:t>
      </w:r>
    </w:p>
    <w:p w:rsidR="006E427F" w:rsidRPr="001A2FB5" w:rsidRDefault="00A464AE" w:rsidP="005044E3">
      <w:pPr>
        <w:pStyle w:val="Standard"/>
        <w:spacing w:after="120"/>
        <w:rPr>
          <w:rFonts w:cs="Times New Roman"/>
          <w:lang w:val="el-GR"/>
        </w:rPr>
      </w:pPr>
      <w:r w:rsidRPr="001A2FB5">
        <w:rPr>
          <w:rFonts w:cs="Times New Roman"/>
          <w:lang w:val="el-GR"/>
        </w:rPr>
        <w:t>3.4</w:t>
      </w:r>
      <w:r w:rsidR="006E427F" w:rsidRPr="001A2FB5">
        <w:rPr>
          <w:rFonts w:cs="Times New Roman"/>
          <w:lang w:val="el-GR"/>
        </w:rPr>
        <w:t xml:space="preserve"> </w:t>
      </w:r>
      <w:r w:rsidRPr="001A2FB5">
        <w:rPr>
          <w:rFonts w:cs="Times New Roman"/>
          <w:lang w:val="el-GR"/>
        </w:rPr>
        <w:tab/>
      </w:r>
      <w:r w:rsidR="006E427F" w:rsidRPr="001A2FB5">
        <w:rPr>
          <w:rFonts w:cs="Times New Roman"/>
          <w:lang w:val="el-GR"/>
        </w:rPr>
        <w:t xml:space="preserve">Οι Ενδιαφερόμενοι δύνανται </w:t>
      </w:r>
      <w:r w:rsidRPr="001A2FB5">
        <w:rPr>
          <w:rFonts w:cs="Times New Roman"/>
          <w:lang w:val="el-GR"/>
        </w:rPr>
        <w:t>να υποβάλλουν τυχόν ερωτήσεις/</w:t>
      </w:r>
      <w:r w:rsidR="006E427F" w:rsidRPr="001A2FB5">
        <w:rPr>
          <w:rFonts w:cs="Times New Roman"/>
          <w:lang w:val="el-GR"/>
        </w:rPr>
        <w:t xml:space="preserve">διευκρινήσεις επί της </w:t>
      </w:r>
      <w:r w:rsidR="0048252F">
        <w:rPr>
          <w:rFonts w:cs="Times New Roman"/>
          <w:lang w:val="el-GR"/>
        </w:rPr>
        <w:t>Διακήρυξης</w:t>
      </w:r>
      <w:r w:rsidR="0048252F" w:rsidRPr="001A2FB5">
        <w:rPr>
          <w:rFonts w:cs="Times New Roman"/>
          <w:lang w:val="el-GR"/>
        </w:rPr>
        <w:t xml:space="preserve"> </w:t>
      </w:r>
      <w:r w:rsidR="006E427F" w:rsidRPr="001A2FB5">
        <w:rPr>
          <w:rFonts w:cs="Times New Roman"/>
          <w:lang w:val="el-GR"/>
        </w:rPr>
        <w:t xml:space="preserve">στην ηλεκτρονική διεύθυνση: </w:t>
      </w:r>
      <w:r w:rsidR="0048252F">
        <w:rPr>
          <w:rFonts w:cs="Times New Roman"/>
        </w:rPr>
        <w:t>www</w:t>
      </w:r>
      <w:r w:rsidR="00E02021" w:rsidRPr="009E01FD">
        <w:rPr>
          <w:rFonts w:cs="Times New Roman"/>
          <w:lang w:val="el-GR"/>
        </w:rPr>
        <w:t>.</w:t>
      </w:r>
      <w:proofErr w:type="spellStart"/>
      <w:r w:rsidR="0048252F">
        <w:rPr>
          <w:rFonts w:cs="Times New Roman"/>
        </w:rPr>
        <w:t>olp</w:t>
      </w:r>
      <w:proofErr w:type="spellEnd"/>
      <w:r w:rsidR="00E02021" w:rsidRPr="009E01FD">
        <w:rPr>
          <w:rFonts w:cs="Times New Roman"/>
          <w:lang w:val="el-GR"/>
        </w:rPr>
        <w:t>.</w:t>
      </w:r>
      <w:r w:rsidR="0048252F">
        <w:rPr>
          <w:rFonts w:cs="Times New Roman"/>
        </w:rPr>
        <w:t>gr</w:t>
      </w:r>
      <w:r w:rsidR="0048252F" w:rsidRPr="001A2FB5">
        <w:rPr>
          <w:rFonts w:cs="Times New Roman"/>
          <w:lang w:val="el-GR"/>
        </w:rPr>
        <w:t xml:space="preserve"> </w:t>
      </w:r>
      <w:r w:rsidR="006E427F" w:rsidRPr="001A2FB5">
        <w:rPr>
          <w:rFonts w:cs="Times New Roman"/>
          <w:lang w:val="el-GR"/>
        </w:rPr>
        <w:t xml:space="preserve">(Υπεύθυνος: κος </w:t>
      </w:r>
      <w:proofErr w:type="spellStart"/>
      <w:r w:rsidR="004170EF">
        <w:rPr>
          <w:rFonts w:cs="Times New Roman"/>
          <w:lang w:val="el-GR"/>
        </w:rPr>
        <w:t>Αλεφαντινός</w:t>
      </w:r>
      <w:proofErr w:type="spellEnd"/>
      <w:r w:rsidR="004170EF">
        <w:rPr>
          <w:rFonts w:cs="Times New Roman"/>
          <w:lang w:val="el-GR"/>
        </w:rPr>
        <w:t xml:space="preserve"> Ιωάννης</w:t>
      </w:r>
      <w:r w:rsidR="004170EF" w:rsidRPr="001A2FB5">
        <w:rPr>
          <w:rFonts w:cs="Times New Roman"/>
          <w:lang w:val="el-GR"/>
        </w:rPr>
        <w:t xml:space="preserve">, </w:t>
      </w:r>
      <w:proofErr w:type="spellStart"/>
      <w:r w:rsidR="006E427F" w:rsidRPr="001A2FB5">
        <w:rPr>
          <w:rFonts w:cs="Times New Roman"/>
          <w:lang w:val="el-GR"/>
        </w:rPr>
        <w:t>τηλ</w:t>
      </w:r>
      <w:proofErr w:type="spellEnd"/>
      <w:r w:rsidR="006E427F" w:rsidRPr="001A2FB5">
        <w:rPr>
          <w:rFonts w:cs="Times New Roman"/>
          <w:lang w:val="el-GR"/>
        </w:rPr>
        <w:t xml:space="preserve">. +30 210 </w:t>
      </w:r>
      <w:r w:rsidR="0048252F">
        <w:rPr>
          <w:rFonts w:cs="Times New Roman"/>
          <w:lang w:val="el-GR"/>
        </w:rPr>
        <w:t>4550241</w:t>
      </w:r>
      <w:r w:rsidR="0048252F" w:rsidRPr="001A2FB5">
        <w:rPr>
          <w:rFonts w:cs="Times New Roman"/>
          <w:lang w:val="el-GR"/>
        </w:rPr>
        <w:t xml:space="preserve">, </w:t>
      </w:r>
      <w:proofErr w:type="spellStart"/>
      <w:r w:rsidR="006E427F" w:rsidRPr="001A2FB5">
        <w:rPr>
          <w:rFonts w:cs="Times New Roman"/>
          <w:lang w:val="el-GR"/>
        </w:rPr>
        <w:t>fax</w:t>
      </w:r>
      <w:proofErr w:type="spellEnd"/>
      <w:r w:rsidR="006E427F" w:rsidRPr="001A2FB5">
        <w:rPr>
          <w:rFonts w:cs="Times New Roman"/>
          <w:lang w:val="el-GR"/>
        </w:rPr>
        <w:t xml:space="preserve">: +30 210 </w:t>
      </w:r>
      <w:r w:rsidR="0048252F">
        <w:rPr>
          <w:rFonts w:cs="Times New Roman"/>
          <w:lang w:val="el-GR"/>
        </w:rPr>
        <w:t>4550267</w:t>
      </w:r>
      <w:r w:rsidR="0048252F" w:rsidRPr="001A2FB5">
        <w:rPr>
          <w:rFonts w:cs="Times New Roman"/>
          <w:lang w:val="el-GR"/>
        </w:rPr>
        <w:t xml:space="preserve"> </w:t>
      </w:r>
      <w:r w:rsidR="006E427F" w:rsidRPr="001A2FB5">
        <w:rPr>
          <w:rFonts w:cs="Times New Roman"/>
          <w:lang w:val="el-GR"/>
        </w:rPr>
        <w:t>Εφόσον ζητηθούν εγκαίρως συμπληρωματικές πληροφορίες, διευκρινίσεις κτλ., αυτές θα παρέχονται από τον ΟΛΠ το αργότερο μέχρι και τρεις (3) εργάσιμες ημέρες πριν από την ημερομηνία λήξης υποβολής εκδήλωσης ενδιαφέροντος.</w:t>
      </w:r>
    </w:p>
    <w:p w:rsidR="00A53F6E" w:rsidRPr="001A2FB5" w:rsidRDefault="00A53F6E" w:rsidP="005044E3">
      <w:pPr>
        <w:pStyle w:val="Standard"/>
        <w:spacing w:after="120"/>
        <w:rPr>
          <w:rFonts w:cs="Times New Roman"/>
          <w:lang w:val="el-GR"/>
        </w:rPr>
      </w:pPr>
    </w:p>
    <w:p w:rsidR="00A53F6E" w:rsidRPr="008B506A" w:rsidRDefault="00A464AE" w:rsidP="005044E3">
      <w:pPr>
        <w:pStyle w:val="Heading1"/>
        <w:spacing w:after="120"/>
        <w:ind w:left="1100" w:hanging="1100"/>
        <w:jc w:val="both"/>
        <w:rPr>
          <w:lang w:val="el-GR"/>
        </w:rPr>
      </w:pPr>
      <w:r w:rsidRPr="001A2FB5">
        <w:rPr>
          <w:lang w:val="el-GR"/>
        </w:rPr>
        <w:t>Άρθρο 4</w:t>
      </w:r>
      <w:r w:rsidR="00030D60" w:rsidRPr="001A2FB5">
        <w:rPr>
          <w:lang w:val="el-GR"/>
        </w:rPr>
        <w:t>:</w:t>
      </w:r>
      <w:r w:rsidR="00030D60" w:rsidRPr="001A2FB5">
        <w:rPr>
          <w:lang w:val="el-GR"/>
        </w:rPr>
        <w:tab/>
      </w:r>
      <w:r w:rsidR="0076141B" w:rsidRPr="001A2FB5">
        <w:rPr>
          <w:lang w:val="el-GR"/>
        </w:rPr>
        <w:t xml:space="preserve">Υποβολή φακέλου </w:t>
      </w:r>
      <w:r w:rsidR="008B506A" w:rsidRPr="008B506A">
        <w:rPr>
          <w:lang w:val="el-GR"/>
        </w:rPr>
        <w:t>προσφοράς</w:t>
      </w:r>
    </w:p>
    <w:p w:rsidR="00B93E6B" w:rsidRPr="001A2FB5" w:rsidRDefault="00A464AE" w:rsidP="00A464AE">
      <w:pPr>
        <w:pStyle w:val="para-2"/>
        <w:tabs>
          <w:tab w:val="clear" w:pos="1021"/>
          <w:tab w:val="clear" w:pos="1588"/>
          <w:tab w:val="left" w:pos="0"/>
          <w:tab w:val="left" w:pos="709"/>
          <w:tab w:val="left" w:pos="1843"/>
        </w:tabs>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4.1</w:t>
      </w:r>
      <w:r w:rsidRPr="001A2FB5">
        <w:rPr>
          <w:rFonts w:ascii="Times New Roman" w:hAnsi="Times New Roman" w:cs="Times New Roman"/>
          <w:sz w:val="24"/>
          <w:szCs w:val="24"/>
        </w:rPr>
        <w:tab/>
      </w:r>
      <w:r w:rsidR="00A53F6E" w:rsidRPr="001A2FB5">
        <w:rPr>
          <w:rFonts w:ascii="Times New Roman" w:hAnsi="Times New Roman" w:cs="Times New Roman"/>
          <w:sz w:val="24"/>
          <w:szCs w:val="24"/>
        </w:rPr>
        <w:t xml:space="preserve">Η κατάθεση των προσφορών από τους </w:t>
      </w:r>
      <w:r w:rsidR="00B93E6B" w:rsidRPr="001A2FB5">
        <w:rPr>
          <w:rFonts w:ascii="Times New Roman" w:hAnsi="Times New Roman" w:cs="Times New Roman"/>
          <w:sz w:val="24"/>
          <w:szCs w:val="24"/>
        </w:rPr>
        <w:t>ε</w:t>
      </w:r>
      <w:r w:rsidR="00A53F6E" w:rsidRPr="001A2FB5">
        <w:rPr>
          <w:rFonts w:ascii="Times New Roman" w:hAnsi="Times New Roman" w:cs="Times New Roman"/>
          <w:sz w:val="24"/>
          <w:szCs w:val="24"/>
        </w:rPr>
        <w:t xml:space="preserve">νδιαφερόμενους θα γίνεται </w:t>
      </w:r>
      <w:r w:rsidR="00B93E6B" w:rsidRPr="001A2FB5">
        <w:rPr>
          <w:rFonts w:ascii="Times New Roman" w:hAnsi="Times New Roman" w:cs="Times New Roman"/>
          <w:sz w:val="24"/>
          <w:szCs w:val="24"/>
        </w:rPr>
        <w:t xml:space="preserve">είτε </w:t>
      </w:r>
      <w:r w:rsidR="00A53F6E" w:rsidRPr="001A2FB5">
        <w:rPr>
          <w:rFonts w:ascii="Times New Roman" w:hAnsi="Times New Roman" w:cs="Times New Roman"/>
          <w:sz w:val="24"/>
          <w:szCs w:val="24"/>
        </w:rPr>
        <w:t>στο κεντρικό πρωτόκολλο του Ο.Λ.Π. (Ακτή Μιαούλη 10, ΠΕΙΡΑΙΑΣ</w:t>
      </w:r>
      <w:r w:rsidR="004170EF">
        <w:rPr>
          <w:rFonts w:ascii="Times New Roman" w:hAnsi="Times New Roman" w:cs="Times New Roman"/>
          <w:sz w:val="24"/>
          <w:szCs w:val="24"/>
        </w:rPr>
        <w:t xml:space="preserve"> γραφείο 207</w:t>
      </w:r>
      <w:r w:rsidRPr="001A2FB5">
        <w:rPr>
          <w:rFonts w:ascii="Times New Roman" w:hAnsi="Times New Roman" w:cs="Times New Roman"/>
          <w:sz w:val="24"/>
          <w:szCs w:val="24"/>
        </w:rPr>
        <w:t>)</w:t>
      </w:r>
      <w:r w:rsidR="00B93E6B" w:rsidRPr="001A2FB5">
        <w:rPr>
          <w:rFonts w:ascii="Times New Roman" w:hAnsi="Times New Roman" w:cs="Times New Roman"/>
          <w:sz w:val="24"/>
          <w:szCs w:val="24"/>
        </w:rPr>
        <w:t xml:space="preserve"> είτε με ταχυδρομική αποστολή επί αποδείξει. </w:t>
      </w:r>
    </w:p>
    <w:p w:rsidR="00B93E6B" w:rsidRPr="001A2FB5" w:rsidRDefault="00B93E6B" w:rsidP="005044E3">
      <w:pPr>
        <w:pStyle w:val="para-2"/>
        <w:tabs>
          <w:tab w:val="clear" w:pos="1588"/>
          <w:tab w:val="left" w:pos="0"/>
          <w:tab w:val="left" w:pos="1843"/>
        </w:tabs>
        <w:spacing w:after="120"/>
        <w:ind w:left="0" w:firstLine="0"/>
        <w:rPr>
          <w:rFonts w:ascii="Times New Roman" w:hAnsi="Times New Roman" w:cs="Times New Roman"/>
          <w:sz w:val="24"/>
          <w:szCs w:val="24"/>
        </w:rPr>
      </w:pPr>
      <w:r w:rsidRPr="001A2FB5">
        <w:rPr>
          <w:rFonts w:ascii="Times New Roman" w:hAnsi="Times New Roman" w:cs="Times New Roman"/>
          <w:sz w:val="24"/>
          <w:szCs w:val="24"/>
        </w:rPr>
        <w:t xml:space="preserve">Σε περίπτωση ταχυδρομικής αποστολής ή κατάθεσης στο πρωτόκολλο, οι φάκελοι προσφοράς γίνονται δεκτοί εφόσον έχουν πρωτοκολληθεί, το αργότερο μέχρι την ημερομηνία του διαγωνισμού, όπως ορίζονται στο άρθρο </w:t>
      </w:r>
      <w:r w:rsidR="00766E3E">
        <w:rPr>
          <w:rFonts w:ascii="Times New Roman" w:hAnsi="Times New Roman" w:cs="Times New Roman"/>
          <w:sz w:val="24"/>
          <w:szCs w:val="24"/>
        </w:rPr>
        <w:t>4.2</w:t>
      </w:r>
      <w:r w:rsidRPr="001A2FB5">
        <w:rPr>
          <w:rFonts w:ascii="Times New Roman" w:hAnsi="Times New Roman" w:cs="Times New Roman"/>
          <w:sz w:val="24"/>
          <w:szCs w:val="24"/>
        </w:rPr>
        <w:t xml:space="preserve"> της παρούσας. Ο ΟΛΠ δεν φέρει ευθύνη για τυχόν ελλείψεις του περιεχομένου των προσφορών που αποστέλλονται ταχυδρομικά ούτε για </w:t>
      </w:r>
      <w:r w:rsidRPr="001A2FB5">
        <w:rPr>
          <w:rFonts w:ascii="Times New Roman" w:hAnsi="Times New Roman" w:cs="Times New Roman"/>
          <w:sz w:val="24"/>
          <w:szCs w:val="24"/>
        </w:rPr>
        <w:lastRenderedPageBreak/>
        <w:t>καθυστερήσεις στην άφιξή τους. Δεν θα παραληφθούν φάκελοι ή άλλα έγγραφα από οποιοδήποτε ταχυδρομικό κατάστημα, ακόμα κι αν ο ΟΛΠ ειδοποιηθεί εγκαίρως.</w:t>
      </w:r>
    </w:p>
    <w:p w:rsidR="00A53F6E" w:rsidRPr="001A2FB5" w:rsidRDefault="00A464AE" w:rsidP="005044E3">
      <w:pPr>
        <w:pStyle w:val="Standard"/>
        <w:spacing w:after="120"/>
        <w:rPr>
          <w:rFonts w:cs="Times New Roman"/>
          <w:lang w:val="el-GR"/>
        </w:rPr>
      </w:pPr>
      <w:r w:rsidRPr="001A2FB5">
        <w:rPr>
          <w:rFonts w:cs="Times New Roman"/>
          <w:lang w:val="el-GR"/>
        </w:rPr>
        <w:t>4</w:t>
      </w:r>
      <w:r w:rsidR="00A53F6E" w:rsidRPr="001A2FB5">
        <w:rPr>
          <w:rFonts w:cs="Times New Roman"/>
          <w:lang w:val="el-GR"/>
        </w:rPr>
        <w:t>.2</w:t>
      </w:r>
      <w:r w:rsidR="00A53F6E" w:rsidRPr="001A2FB5">
        <w:rPr>
          <w:rFonts w:cs="Times New Roman"/>
          <w:lang w:val="el-GR"/>
        </w:rPr>
        <w:tab/>
        <w:t xml:space="preserve">Ως καταληκτική ημερομηνία για την υποβολή εκδήλωσης ενδιαφέροντος από τους ενδιαφερόμενους, σύμφωνα με τους όρους της παρούσας, ορίζεται η </w:t>
      </w:r>
      <w:r w:rsidR="00946FAE" w:rsidRPr="00946FAE">
        <w:rPr>
          <w:rFonts w:cs="Times New Roman"/>
          <w:highlight w:val="yellow"/>
          <w:lang w:val="el-GR"/>
        </w:rPr>
        <w:t>05/04/2018</w:t>
      </w:r>
      <w:r w:rsidR="00A53F6E" w:rsidRPr="001A2FB5">
        <w:rPr>
          <w:rFonts w:cs="Times New Roman"/>
          <w:lang w:val="el-GR"/>
        </w:rPr>
        <w:t xml:space="preserve"> Μετά την πάροδο της πιο πάνω προθεσμίας κανένας φάκελος δεν θα γίνεται αποδεκτός από τον ΟΛΠ.</w:t>
      </w:r>
    </w:p>
    <w:p w:rsidR="00A53F6E" w:rsidRPr="001A2FB5" w:rsidRDefault="00A464AE" w:rsidP="005044E3">
      <w:pPr>
        <w:pStyle w:val="Standard"/>
        <w:spacing w:after="120"/>
        <w:rPr>
          <w:rFonts w:cs="Times New Roman"/>
          <w:lang w:val="el-GR"/>
        </w:rPr>
      </w:pPr>
      <w:r w:rsidRPr="001A2FB5">
        <w:rPr>
          <w:rFonts w:cs="Times New Roman"/>
          <w:lang w:val="el-GR"/>
        </w:rPr>
        <w:t>4</w:t>
      </w:r>
      <w:r w:rsidR="00B93E6B" w:rsidRPr="001A2FB5">
        <w:rPr>
          <w:rFonts w:cs="Times New Roman"/>
          <w:lang w:val="el-GR"/>
        </w:rPr>
        <w:t>.3</w:t>
      </w:r>
      <w:r w:rsidR="00A53F6E" w:rsidRPr="001A2FB5">
        <w:rPr>
          <w:rFonts w:cs="Times New Roman"/>
          <w:lang w:val="el-GR"/>
        </w:rPr>
        <w:tab/>
        <w:t>Αν για οποιονδήποτε λόγο δε</w:t>
      </w:r>
      <w:r w:rsidR="006D1290">
        <w:rPr>
          <w:rFonts w:cs="Times New Roman"/>
          <w:lang w:val="el-GR"/>
        </w:rPr>
        <w:t>ν</w:t>
      </w:r>
      <w:r w:rsidR="00A53F6E" w:rsidRPr="001A2FB5">
        <w:rPr>
          <w:rFonts w:cs="Times New Roman"/>
          <w:lang w:val="el-GR"/>
        </w:rPr>
        <w:t xml:space="preserve"> διεξαχθεί η πιο πάνω διαδικασία την προαναφερθείσα ημερομηνία ή αν διεξαχθεί μεν η διαδικασία αλλά δεν εκδηλωθεί ενδιαφέρον από κανέναν ενδιαφερόμενο, αυτή θα διενεργηθεί σε νέα ημερομηνία που θα καθορίσει με πράξη του ο ΟΛΠ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προϋποθέσεις. </w:t>
      </w:r>
    </w:p>
    <w:p w:rsidR="0076141B" w:rsidRPr="001A2FB5" w:rsidRDefault="001A2FB5" w:rsidP="005044E3">
      <w:pPr>
        <w:pStyle w:val="para-2"/>
        <w:tabs>
          <w:tab w:val="clear" w:pos="1021"/>
          <w:tab w:val="clear" w:pos="1588"/>
          <w:tab w:val="clear" w:pos="2155"/>
          <w:tab w:val="left" w:pos="0"/>
          <w:tab w:val="left" w:pos="709"/>
        </w:tabs>
        <w:spacing w:after="120"/>
        <w:ind w:left="0" w:firstLine="0"/>
        <w:rPr>
          <w:rFonts w:ascii="Times New Roman" w:hAnsi="Times New Roman" w:cs="Times New Roman"/>
          <w:sz w:val="24"/>
          <w:szCs w:val="24"/>
          <w:lang w:eastAsia="el-GR"/>
        </w:rPr>
      </w:pPr>
      <w:r w:rsidRPr="001A2FB5">
        <w:rPr>
          <w:rFonts w:ascii="Times New Roman" w:hAnsi="Times New Roman" w:cs="Times New Roman"/>
          <w:sz w:val="24"/>
          <w:szCs w:val="24"/>
          <w:lang w:eastAsia="el-GR"/>
        </w:rPr>
        <w:t>4</w:t>
      </w:r>
      <w:r w:rsidR="0076141B" w:rsidRPr="001A2FB5">
        <w:rPr>
          <w:rFonts w:ascii="Times New Roman" w:hAnsi="Times New Roman" w:cs="Times New Roman"/>
          <w:sz w:val="24"/>
          <w:szCs w:val="24"/>
          <w:lang w:eastAsia="el-GR"/>
        </w:rPr>
        <w:t>.</w:t>
      </w:r>
      <w:r w:rsidRPr="001A2FB5">
        <w:rPr>
          <w:rFonts w:ascii="Times New Roman" w:hAnsi="Times New Roman" w:cs="Times New Roman"/>
          <w:sz w:val="24"/>
          <w:szCs w:val="24"/>
          <w:lang w:eastAsia="el-GR"/>
        </w:rPr>
        <w:t>4</w:t>
      </w:r>
      <w:r w:rsidR="00B93E6B" w:rsidRPr="001A2FB5">
        <w:rPr>
          <w:rFonts w:ascii="Times New Roman" w:hAnsi="Times New Roman" w:cs="Times New Roman"/>
          <w:sz w:val="24"/>
          <w:szCs w:val="24"/>
          <w:lang w:eastAsia="el-GR"/>
        </w:rPr>
        <w:tab/>
      </w:r>
      <w:r w:rsidR="0076141B" w:rsidRPr="001A2FB5">
        <w:rPr>
          <w:rFonts w:ascii="Times New Roman" w:hAnsi="Times New Roman" w:cs="Times New Roman"/>
          <w:sz w:val="24"/>
          <w:szCs w:val="24"/>
          <w:lang w:eastAsia="el-GR"/>
        </w:rPr>
        <w:t>Για τυχόν προσφορές που υποβάλλονται εκπρόθεσμα, η</w:t>
      </w:r>
      <w:r w:rsidR="0076141B" w:rsidRPr="001A2FB5">
        <w:rPr>
          <w:rFonts w:ascii="Times New Roman" w:hAnsi="Times New Roman" w:cs="Times New Roman"/>
          <w:sz w:val="24"/>
          <w:szCs w:val="24"/>
        </w:rPr>
        <w:t xml:space="preserve"> Επιτροπή Διαγωνισμού σημειώνει στο πρακτικό της την εκπρόθεσμη υποβολή (ακριβή ημερομηνία και ώρα που περιήλθε η προσφορά στην κατοχή της ή που παρελήφθη η συστημένη επιστολή ή που κατατέθηκε στο πρωτόκολλο) και τις απορρίπτει ως μη κανονικές.</w:t>
      </w:r>
      <w:r w:rsidRPr="001A2FB5">
        <w:rPr>
          <w:rFonts w:ascii="Times New Roman" w:hAnsi="Times New Roman" w:cs="Times New Roman"/>
          <w:sz w:val="24"/>
          <w:szCs w:val="24"/>
        </w:rPr>
        <w:t xml:space="preserve"> Οι προσφορές αυτές</w:t>
      </w:r>
      <w:r w:rsidRPr="001A2FB5">
        <w:rPr>
          <w:rFonts w:ascii="Times New Roman" w:hAnsi="Times New Roman" w:cs="Times New Roman"/>
          <w:sz w:val="24"/>
          <w:szCs w:val="24"/>
          <w:lang w:eastAsia="el-GR"/>
        </w:rPr>
        <w:t xml:space="preserve"> δεν αποσφραγίζονται, αλλά επιστρέφονται στον ενδιαφερόμενο άθικτες.</w:t>
      </w:r>
    </w:p>
    <w:p w:rsidR="0076141B" w:rsidRPr="001A2FB5" w:rsidRDefault="000E2A9F" w:rsidP="005044E3">
      <w:pPr>
        <w:spacing w:after="120"/>
      </w:pPr>
      <w:r>
        <w:rPr>
          <w:lang w:eastAsia="el-GR"/>
        </w:rPr>
        <w:t>4</w:t>
      </w:r>
      <w:r w:rsidR="0076141B" w:rsidRPr="001A2FB5">
        <w:rPr>
          <w:lang w:eastAsia="el-GR"/>
        </w:rPr>
        <w:t>.</w:t>
      </w:r>
      <w:r>
        <w:rPr>
          <w:lang w:eastAsia="el-GR"/>
        </w:rPr>
        <w:t>5</w:t>
      </w:r>
      <w:r w:rsidR="00B93E6B" w:rsidRPr="001A2FB5">
        <w:rPr>
          <w:lang w:eastAsia="el-GR"/>
        </w:rPr>
        <w:tab/>
      </w:r>
      <w:r w:rsidR="0076141B" w:rsidRPr="001A2FB5">
        <w:t>Οι προσφορές υπογράφονται και μονογράφονται ανά φύλλο:</w:t>
      </w:r>
    </w:p>
    <w:p w:rsidR="0076141B" w:rsidRPr="001A2FB5" w:rsidRDefault="0076141B" w:rsidP="005044E3">
      <w:pPr>
        <w:spacing w:after="120"/>
        <w:ind w:firstLine="720"/>
      </w:pPr>
      <w:r w:rsidRPr="001A2FB5">
        <w:t>α) από τον ίδιο το</w:t>
      </w:r>
      <w:r w:rsidR="001A2FB5">
        <w:t>ν</w:t>
      </w:r>
      <w:r w:rsidRPr="001A2FB5">
        <w:t xml:space="preserve"> μελετητή (σε περίπτωση φυσικού προσώπου), </w:t>
      </w:r>
      <w:r w:rsidR="001A2FB5">
        <w:t>ή</w:t>
      </w:r>
    </w:p>
    <w:p w:rsidR="0076141B" w:rsidRPr="001A2FB5" w:rsidRDefault="0076141B" w:rsidP="005044E3">
      <w:pPr>
        <w:spacing w:after="120"/>
        <w:ind w:firstLine="720"/>
      </w:pPr>
      <w:r w:rsidRPr="001A2FB5">
        <w:t>β) το</w:t>
      </w:r>
      <w:r w:rsidR="001A2FB5">
        <w:t>ν</w:t>
      </w:r>
      <w:r w:rsidRPr="001A2FB5">
        <w:t xml:space="preserve"> νόμιμο εκπρόσωπο του νομικού προσώπου (σε περίπτωση νομικού προσώπου)</w:t>
      </w:r>
      <w:r w:rsidR="00B93E6B" w:rsidRPr="001A2FB5">
        <w:t>,</w:t>
      </w:r>
      <w:r w:rsidRPr="001A2FB5">
        <w:t xml:space="preserve"> και </w:t>
      </w:r>
    </w:p>
    <w:p w:rsidR="0076141B" w:rsidRPr="001A2FB5" w:rsidRDefault="0076141B" w:rsidP="005044E3">
      <w:pPr>
        <w:spacing w:after="120"/>
        <w:ind w:firstLine="720"/>
      </w:pPr>
      <w:r w:rsidRPr="001A2FB5">
        <w:t xml:space="preserve">γ) σε περίπτωση ένωσης οικονομικών φορέων που υποβάλλει κοινή προσφορά, είτε από όλους τους οικονομικούς φορείς που αποτελούν την ένωση είτε από εκπρόσωπό τους νομίμως </w:t>
      </w:r>
      <w:r w:rsidR="006D1290">
        <w:t xml:space="preserve">και ειδικά </w:t>
      </w:r>
      <w:r w:rsidRPr="001A2FB5">
        <w:t>εξουσιοδοτημένο. Στην προσφορά απαραιτήτως πρέπει να προσδιορίζεται η έκταση και το είδος της συμμετοχής του κάθε μέλους της ένωσης (συμπεριλαμβανομένης της κατανομής αμοιβής μεταξύ τους), καθώς και ο εκπρόσωπος/συντονιστής αυτής.</w:t>
      </w:r>
    </w:p>
    <w:p w:rsidR="008B506A" w:rsidRPr="001A2FB5" w:rsidRDefault="003648A1" w:rsidP="008B506A">
      <w:pPr>
        <w:spacing w:after="120"/>
        <w:ind w:left="709" w:hanging="709"/>
      </w:pPr>
      <w:r>
        <w:rPr>
          <w:lang w:eastAsia="el-GR"/>
        </w:rPr>
        <w:t>4.6</w:t>
      </w:r>
      <w:r w:rsidR="008B506A">
        <w:rPr>
          <w:lang w:eastAsia="el-GR"/>
        </w:rPr>
        <w:tab/>
      </w:r>
      <w:r w:rsidR="008B506A" w:rsidRPr="001A2FB5">
        <w:t xml:space="preserve">Εναλλακτικές προσφορές  δεν γίνονται δεκτές. </w:t>
      </w:r>
    </w:p>
    <w:p w:rsidR="008B506A" w:rsidRPr="001A2FB5" w:rsidRDefault="003648A1" w:rsidP="008B506A">
      <w:pPr>
        <w:spacing w:after="120"/>
        <w:ind w:left="720" w:hanging="720"/>
      </w:pPr>
      <w:r>
        <w:t>4.7</w:t>
      </w:r>
      <w:r w:rsidR="008B506A" w:rsidRPr="001A2FB5">
        <w:tab/>
        <w:t>Κάθε Προσφέρων μπορεί να υποβάλει μόνο μία προσφορά.</w:t>
      </w:r>
    </w:p>
    <w:p w:rsidR="008B506A" w:rsidRPr="001A2FB5" w:rsidRDefault="003648A1" w:rsidP="008B506A">
      <w:pPr>
        <w:spacing w:after="120"/>
      </w:pPr>
      <w:r>
        <w:t>4.8</w:t>
      </w:r>
      <w:r w:rsidR="008B506A" w:rsidRPr="001A2FB5">
        <w:tab/>
        <w:t xml:space="preserve">Δεν γίνονται δεκτές προσφορές για μέρος του συμβατικού αντικειμένου της μελέτης. </w:t>
      </w:r>
    </w:p>
    <w:p w:rsidR="008B506A" w:rsidRPr="001A2FB5" w:rsidRDefault="003648A1" w:rsidP="008B506A">
      <w:pPr>
        <w:spacing w:after="120"/>
      </w:pPr>
      <w:r>
        <w:t>4.9</w:t>
      </w:r>
      <w:r w:rsidR="008B506A" w:rsidRPr="001A2FB5">
        <w:t xml:space="preserve"> </w:t>
      </w:r>
      <w:r w:rsidR="008B506A" w:rsidRPr="001A2FB5">
        <w:tab/>
        <w:t xml:space="preserve">Οι προσφορές θα ισχύουν για </w:t>
      </w:r>
      <w:r w:rsidR="00E02021" w:rsidRPr="009E01FD">
        <w:t xml:space="preserve">6 </w:t>
      </w:r>
      <w:r w:rsidR="00E02021" w:rsidRPr="009E01FD">
        <w:rPr>
          <w:bCs/>
        </w:rPr>
        <w:t>μήνες</w:t>
      </w:r>
      <w:r w:rsidR="008B506A" w:rsidRPr="001A2FB5">
        <w:t xml:space="preserve"> από την ημέρα λήξης της προθεσμίας υποβολής προσφορών του επομένου άρθρου. Ο Εργοδότης</w:t>
      </w:r>
      <w:r w:rsidR="008B506A" w:rsidRPr="001A2FB5">
        <w:rPr>
          <w:rFonts w:eastAsia="SimSun"/>
          <w:bCs/>
          <w:iCs/>
          <w:color w:val="000000"/>
          <w:kern w:val="1"/>
          <w:lang w:eastAsia="el-GR" w:bidi="hi-IN"/>
        </w:rPr>
        <w:t xml:space="preserve"> μπορεί, πριν τη λήξη της προσφοράς, να ζητά από τους προσφέροντες να παρατείνουν τη διάρκεια ισχύος της προσφοράς τους και της εγγύησης συμμετοχής.</w:t>
      </w:r>
    </w:p>
    <w:p w:rsidR="0076141B" w:rsidRPr="001A2FB5" w:rsidRDefault="0076141B" w:rsidP="005044E3">
      <w:pPr>
        <w:pStyle w:val="31"/>
        <w:spacing w:after="120"/>
        <w:ind w:left="709" w:firstLine="0"/>
        <w:rPr>
          <w:rFonts w:ascii="Times New Roman" w:hAnsi="Times New Roman" w:cs="Times New Roman"/>
          <w:sz w:val="24"/>
          <w:szCs w:val="24"/>
        </w:rPr>
      </w:pPr>
    </w:p>
    <w:p w:rsidR="0076141B" w:rsidRPr="001A2FB5" w:rsidRDefault="0076141B" w:rsidP="005044E3">
      <w:pPr>
        <w:spacing w:after="120"/>
        <w:ind w:left="1134" w:hanging="1134"/>
        <w:rPr>
          <w:lang w:eastAsia="el-GR"/>
        </w:rPr>
      </w:pPr>
      <w:r w:rsidRPr="001A2FB5">
        <w:rPr>
          <w:b/>
        </w:rPr>
        <w:t xml:space="preserve">Άρθρο </w:t>
      </w:r>
      <w:r w:rsidR="000E2A9F">
        <w:rPr>
          <w:b/>
        </w:rPr>
        <w:t>5</w:t>
      </w:r>
      <w:r w:rsidR="00FF1A2C" w:rsidRPr="001A2FB5">
        <w:rPr>
          <w:b/>
        </w:rPr>
        <w:t>:</w:t>
      </w:r>
      <w:r w:rsidRPr="001A2FB5">
        <w:rPr>
          <w:b/>
        </w:rPr>
        <w:t xml:space="preserve">  </w:t>
      </w:r>
      <w:r w:rsidR="00030D60" w:rsidRPr="001A2FB5">
        <w:rPr>
          <w:b/>
        </w:rPr>
        <w:tab/>
      </w:r>
      <w:r w:rsidR="000E2A9F">
        <w:rPr>
          <w:b/>
        </w:rPr>
        <w:t>Τεκμήριο από τη συμμετοχή στο Διαγωνισμό</w:t>
      </w:r>
    </w:p>
    <w:p w:rsidR="000E2A9F" w:rsidRDefault="000E2A9F" w:rsidP="000E2A9F">
      <w:pPr>
        <w:spacing w:after="120"/>
        <w:rPr>
          <w:lang w:eastAsia="el-GR"/>
        </w:rPr>
      </w:pPr>
      <w:r>
        <w:rPr>
          <w:lang w:eastAsia="el-GR"/>
        </w:rPr>
        <w:t>5</w:t>
      </w:r>
      <w:r w:rsidR="0076141B" w:rsidRPr="001A2FB5">
        <w:rPr>
          <w:lang w:eastAsia="el-GR"/>
        </w:rPr>
        <w:t xml:space="preserve">.1 </w:t>
      </w:r>
      <w:r>
        <w:rPr>
          <w:lang w:eastAsia="el-GR"/>
        </w:rPr>
        <w:tab/>
        <w:t xml:space="preserve">Η υποβολή προσφοράς στο Διαγωνισμό θα αποτελέσει τεκμήριο ότι κάθε Διαγωνιζόμενος έχει λάβει πλήρη γνώση των τευχών </w:t>
      </w:r>
      <w:r w:rsidR="009D3D09">
        <w:rPr>
          <w:lang w:eastAsia="el-GR"/>
        </w:rPr>
        <w:t>του διαγωνισμού</w:t>
      </w:r>
      <w:r w:rsidR="0048252F">
        <w:rPr>
          <w:lang w:eastAsia="el-GR"/>
        </w:rPr>
        <w:t xml:space="preserve"> </w:t>
      </w:r>
      <w:r>
        <w:rPr>
          <w:lang w:eastAsia="el-GR"/>
        </w:rPr>
        <w:t xml:space="preserve">και στοιχείων και γνωρίζει πλήρως τις συνθήκες εκτέλεσης </w:t>
      </w:r>
      <w:r w:rsidR="00B11104">
        <w:rPr>
          <w:lang w:eastAsia="el-GR"/>
        </w:rPr>
        <w:t>της σύμβασης</w:t>
      </w:r>
      <w:r>
        <w:rPr>
          <w:lang w:eastAsia="el-GR"/>
        </w:rPr>
        <w:t xml:space="preserve">. </w:t>
      </w:r>
    </w:p>
    <w:p w:rsidR="000E2A9F" w:rsidRDefault="000E2A9F" w:rsidP="000E2A9F">
      <w:pPr>
        <w:spacing w:after="120"/>
        <w:rPr>
          <w:lang w:eastAsia="el-GR"/>
        </w:rPr>
      </w:pPr>
      <w:r>
        <w:rPr>
          <w:lang w:eastAsia="el-GR"/>
        </w:rPr>
        <w:t>5.2</w:t>
      </w:r>
      <w:r>
        <w:rPr>
          <w:lang w:eastAsia="el-GR"/>
        </w:rPr>
        <w:tab/>
      </w:r>
      <w:r w:rsidR="003648A1">
        <w:rPr>
          <w:lang w:eastAsia="el-GR"/>
        </w:rPr>
        <w:t>Ε</w:t>
      </w:r>
      <w:r w:rsidRPr="000E2A9F">
        <w:rPr>
          <w:lang w:eastAsia="el-GR"/>
        </w:rPr>
        <w:t xml:space="preserve">νδεχόμενη παράλειψη του </w:t>
      </w:r>
      <w:r>
        <w:rPr>
          <w:lang w:eastAsia="el-GR"/>
        </w:rPr>
        <w:t>Διαγωνιζομένου</w:t>
      </w:r>
      <w:r w:rsidRPr="000E2A9F">
        <w:rPr>
          <w:lang w:eastAsia="el-GR"/>
        </w:rPr>
        <w:t xml:space="preserve"> να ενημερωθεί με κάθε δυνατή πληροφορία για όλα τα παραπάνω θέματα και όρους θα γίνεται με την αποκλειστική ευθύνη του και σε καμία περίπτωση δεν θα τον απαλλάσσει από την ευθύνη και την υποχρέωση για πλήρη συμμόρφωση προς τις συμβατικές του υποχρεώσεις, εφόσον τελικώς επιλεγεί ως Ανάδοχος.</w:t>
      </w:r>
    </w:p>
    <w:p w:rsidR="000E2A9F" w:rsidRDefault="000E2A9F" w:rsidP="000E2A9F">
      <w:pPr>
        <w:spacing w:after="120"/>
        <w:rPr>
          <w:lang w:eastAsia="el-GR"/>
        </w:rPr>
      </w:pPr>
      <w:r>
        <w:rPr>
          <w:lang w:eastAsia="el-GR"/>
        </w:rPr>
        <w:t>5.3</w:t>
      </w:r>
      <w:r>
        <w:rPr>
          <w:lang w:eastAsia="el-GR"/>
        </w:rPr>
        <w:tab/>
      </w:r>
      <w:r w:rsidRPr="000E2A9F">
        <w:rPr>
          <w:lang w:eastAsia="el-GR"/>
        </w:rPr>
        <w:t xml:space="preserve">Εν όψει των ανωτέρω, οι </w:t>
      </w:r>
      <w:r>
        <w:rPr>
          <w:lang w:eastAsia="el-GR"/>
        </w:rPr>
        <w:t>Διαγωνιζόμενοι</w:t>
      </w:r>
      <w:r w:rsidRPr="000E2A9F">
        <w:rPr>
          <w:lang w:eastAsia="el-GR"/>
        </w:rPr>
        <w:t xml:space="preserve"> θα εγγυηθούν πλήρως και ανεπιφύλακτα την ακρίβεια </w:t>
      </w:r>
      <w:r w:rsidR="00B11104">
        <w:rPr>
          <w:lang w:eastAsia="el-GR"/>
        </w:rPr>
        <w:t xml:space="preserve">της </w:t>
      </w:r>
      <w:r w:rsidRPr="000E2A9F">
        <w:rPr>
          <w:lang w:eastAsia="el-GR"/>
        </w:rPr>
        <w:t>οικ</w:t>
      </w:r>
      <w:r>
        <w:rPr>
          <w:lang w:eastAsia="el-GR"/>
        </w:rPr>
        <w:t>ονομική</w:t>
      </w:r>
      <w:r w:rsidR="00B11104">
        <w:rPr>
          <w:lang w:eastAsia="el-GR"/>
        </w:rPr>
        <w:t>ς</w:t>
      </w:r>
      <w:r>
        <w:rPr>
          <w:lang w:eastAsia="el-GR"/>
        </w:rPr>
        <w:t xml:space="preserve"> προσφορά</w:t>
      </w:r>
      <w:r w:rsidR="00B11104">
        <w:rPr>
          <w:lang w:eastAsia="el-GR"/>
        </w:rPr>
        <w:t>ς</w:t>
      </w:r>
      <w:r>
        <w:rPr>
          <w:lang w:eastAsia="el-GR"/>
        </w:rPr>
        <w:t xml:space="preserve"> τους και με τη</w:t>
      </w:r>
      <w:r w:rsidRPr="000E2A9F">
        <w:rPr>
          <w:lang w:eastAsia="el-GR"/>
        </w:rPr>
        <w:t xml:space="preserve"> Σύμβαση που θα υπογραφεί ο Ανάδοχος θα παραιτηθεί ρητά από το δικαίωμα να επικαλεστεί ή να ζητήσει οποιαδήποτε αναπροσαρμογή της αμοιβής του για οποιονδήποτε λόγο. Επίσης, δια της υποβολής της προσφοράς τους οι </w:t>
      </w:r>
      <w:r>
        <w:rPr>
          <w:lang w:eastAsia="el-GR"/>
        </w:rPr>
        <w:t>Διαγωνιζόμενοι</w:t>
      </w:r>
      <w:r w:rsidRPr="000E2A9F">
        <w:rPr>
          <w:lang w:eastAsia="el-GR"/>
        </w:rPr>
        <w:t xml:space="preserve"> θα αποδεχτούν ανεπιφύλακτα ότι</w:t>
      </w:r>
      <w:r w:rsidR="006D1290">
        <w:rPr>
          <w:lang w:eastAsia="el-GR"/>
        </w:rPr>
        <w:t>,</w:t>
      </w:r>
      <w:r w:rsidRPr="000E2A9F">
        <w:rPr>
          <w:lang w:eastAsia="el-GR"/>
        </w:rPr>
        <w:t xml:space="preserve"> εφ’ όσον επιλεγούν Ανάδοχοι</w:t>
      </w:r>
      <w:r w:rsidR="006D1290">
        <w:rPr>
          <w:lang w:eastAsia="el-GR"/>
        </w:rPr>
        <w:t>,</w:t>
      </w:r>
      <w:r w:rsidRPr="000E2A9F">
        <w:rPr>
          <w:lang w:eastAsia="el-GR"/>
        </w:rPr>
        <w:t xml:space="preserve"> θα αναλάβουν </w:t>
      </w:r>
      <w:r w:rsidRPr="000E2A9F">
        <w:rPr>
          <w:lang w:eastAsia="el-GR"/>
        </w:rPr>
        <w:lastRenderedPageBreak/>
        <w:t xml:space="preserve">ανεπιφύλακτα την </w:t>
      </w:r>
      <w:r w:rsidR="00B11104">
        <w:rPr>
          <w:lang w:eastAsia="el-GR"/>
        </w:rPr>
        <w:t>εκπόνηση της μελέτης</w:t>
      </w:r>
      <w:r w:rsidRPr="000E2A9F">
        <w:rPr>
          <w:lang w:eastAsia="el-GR"/>
        </w:rPr>
        <w:t xml:space="preserve"> σε πλήρη σ</w:t>
      </w:r>
      <w:r w:rsidR="00F35589">
        <w:rPr>
          <w:lang w:eastAsia="el-GR"/>
        </w:rPr>
        <w:t xml:space="preserve">υμμόρφωση με όλους τους όρους του, όπως αυτοί προκύπτουν από τα </w:t>
      </w:r>
      <w:r w:rsidR="00B11104">
        <w:rPr>
          <w:lang w:eastAsia="el-GR"/>
        </w:rPr>
        <w:t xml:space="preserve">συμβατικά </w:t>
      </w:r>
      <w:r w:rsidR="00F35589">
        <w:rPr>
          <w:lang w:eastAsia="el-GR"/>
        </w:rPr>
        <w:t>τεύχη</w:t>
      </w:r>
      <w:r w:rsidRPr="000E2A9F">
        <w:rPr>
          <w:lang w:eastAsia="el-GR"/>
        </w:rPr>
        <w:t>.</w:t>
      </w:r>
    </w:p>
    <w:p w:rsidR="00F35589" w:rsidRDefault="00F35589" w:rsidP="000E2A9F">
      <w:pPr>
        <w:spacing w:after="120"/>
        <w:rPr>
          <w:lang w:eastAsia="el-GR"/>
        </w:rPr>
      </w:pPr>
      <w:r>
        <w:rPr>
          <w:lang w:eastAsia="el-GR"/>
        </w:rPr>
        <w:t>5.4</w:t>
      </w:r>
      <w:r>
        <w:rPr>
          <w:lang w:eastAsia="el-GR"/>
        </w:rPr>
        <w:tab/>
        <w:t>Οι Υ</w:t>
      </w:r>
      <w:r w:rsidRPr="00F35589">
        <w:rPr>
          <w:lang w:eastAsia="el-GR"/>
        </w:rPr>
        <w:t>ποψήφιοι δεν δικαιούνται αποζημίωση για δαπάνες σχετικές με τη σύνταξη και υποβολή των στοιχείων,</w:t>
      </w:r>
      <w:r w:rsidR="003874AD">
        <w:rPr>
          <w:lang w:eastAsia="el-GR"/>
        </w:rPr>
        <w:t xml:space="preserve"> που αναφέρονται στην παρούσα, φακέλων π</w:t>
      </w:r>
      <w:r w:rsidRPr="00F35589">
        <w:rPr>
          <w:lang w:eastAsia="el-GR"/>
        </w:rPr>
        <w:t>ροσφοράς κλπ.</w:t>
      </w:r>
    </w:p>
    <w:p w:rsidR="0076141B" w:rsidRPr="001A2FB5" w:rsidRDefault="0076141B" w:rsidP="005044E3">
      <w:pPr>
        <w:tabs>
          <w:tab w:val="left" w:pos="1276"/>
          <w:tab w:val="left" w:pos="1588"/>
          <w:tab w:val="left" w:pos="2155"/>
          <w:tab w:val="left" w:pos="2722"/>
          <w:tab w:val="left" w:pos="3289"/>
        </w:tabs>
        <w:spacing w:after="120"/>
        <w:ind w:left="1134" w:hanging="1134"/>
      </w:pPr>
    </w:p>
    <w:p w:rsidR="0076141B" w:rsidRPr="001A2FB5" w:rsidRDefault="0076141B" w:rsidP="005044E3">
      <w:pPr>
        <w:pStyle w:val="Heading2"/>
        <w:spacing w:after="120"/>
        <w:ind w:left="1134" w:hanging="1134"/>
        <w:rPr>
          <w:rFonts w:ascii="Times New Roman" w:hAnsi="Times New Roman" w:cs="Times New Roman"/>
          <w:iCs/>
          <w:spacing w:val="5"/>
          <w:sz w:val="24"/>
          <w:lang w:eastAsia="ar-SA"/>
        </w:rPr>
      </w:pPr>
      <w:r w:rsidRPr="001A2FB5">
        <w:rPr>
          <w:rFonts w:ascii="Times New Roman" w:hAnsi="Times New Roman" w:cs="Times New Roman"/>
          <w:sz w:val="24"/>
        </w:rPr>
        <w:t xml:space="preserve">Άρθρο </w:t>
      </w:r>
      <w:r w:rsidR="00F35589">
        <w:rPr>
          <w:rFonts w:ascii="Times New Roman" w:hAnsi="Times New Roman" w:cs="Times New Roman"/>
          <w:sz w:val="24"/>
        </w:rPr>
        <w:t>6</w:t>
      </w:r>
      <w:r w:rsidRPr="001A2FB5">
        <w:rPr>
          <w:rFonts w:ascii="Times New Roman" w:hAnsi="Times New Roman" w:cs="Times New Roman"/>
          <w:sz w:val="24"/>
        </w:rPr>
        <w:t xml:space="preserve">: </w:t>
      </w:r>
      <w:r w:rsidR="00030D60" w:rsidRPr="001A2FB5">
        <w:rPr>
          <w:rFonts w:ascii="Times New Roman" w:hAnsi="Times New Roman" w:cs="Times New Roman"/>
          <w:sz w:val="24"/>
        </w:rPr>
        <w:tab/>
      </w:r>
      <w:r w:rsidRPr="001A2FB5">
        <w:rPr>
          <w:rFonts w:ascii="Times New Roman" w:hAnsi="Times New Roman" w:cs="Times New Roman"/>
          <w:sz w:val="24"/>
        </w:rPr>
        <w:t xml:space="preserve">Ενστάσεις </w:t>
      </w:r>
    </w:p>
    <w:p w:rsidR="000403BC" w:rsidRPr="009E01FD" w:rsidRDefault="00E02021" w:rsidP="005044E3">
      <w:pPr>
        <w:tabs>
          <w:tab w:val="left" w:pos="1276"/>
          <w:tab w:val="left" w:pos="1588"/>
          <w:tab w:val="left" w:pos="2155"/>
          <w:tab w:val="left" w:pos="2722"/>
          <w:tab w:val="left" w:pos="3289"/>
        </w:tabs>
        <w:spacing w:after="120"/>
        <w:rPr>
          <w:iCs/>
          <w:spacing w:val="5"/>
          <w:lang w:eastAsia="ar-SA"/>
        </w:rPr>
      </w:pPr>
      <w:r w:rsidRPr="009E01FD">
        <w:rPr>
          <w:iCs/>
          <w:spacing w:val="5"/>
          <w:lang w:eastAsia="ar-SA"/>
        </w:rPr>
        <w:t>Διευκρινίζεται ότι ο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Επιτροπής Διαγωνισμού.</w:t>
      </w:r>
    </w:p>
    <w:p w:rsidR="00EF11F3" w:rsidRPr="009E01FD" w:rsidRDefault="00E02021" w:rsidP="005044E3">
      <w:pPr>
        <w:tabs>
          <w:tab w:val="left" w:pos="1276"/>
          <w:tab w:val="left" w:pos="1588"/>
          <w:tab w:val="left" w:pos="2155"/>
          <w:tab w:val="left" w:pos="2722"/>
          <w:tab w:val="left" w:pos="3289"/>
        </w:tabs>
        <w:spacing w:after="120"/>
        <w:rPr>
          <w:iCs/>
          <w:spacing w:val="5"/>
          <w:lang w:eastAsia="ar-SA"/>
        </w:rPr>
      </w:pPr>
      <w:r w:rsidRPr="009E01FD">
        <w:rPr>
          <w:iCs/>
          <w:spacing w:val="5"/>
          <w:lang w:eastAsia="ar-SA"/>
        </w:rPr>
        <w:t xml:space="preserve">Η απόφαση ανάδειξης Αναδόχου, όπως και οι λοιπές αποφάσεις που σχετίζονται με τον Διαγωνισμό θα κοινοποιούνται στους διαγωνιζόμενους ταχυδρομικώς με απόδειξη ή με </w:t>
      </w:r>
      <w:proofErr w:type="spellStart"/>
      <w:r w:rsidRPr="009E01FD">
        <w:rPr>
          <w:iCs/>
          <w:spacing w:val="5"/>
          <w:lang w:eastAsia="ar-SA"/>
        </w:rPr>
        <w:t>fax</w:t>
      </w:r>
      <w:proofErr w:type="spellEnd"/>
      <w:r w:rsidRPr="009E01FD">
        <w:rPr>
          <w:iCs/>
          <w:spacing w:val="5"/>
          <w:lang w:eastAsia="ar-SA"/>
        </w:rPr>
        <w:t xml:space="preserve"> ή e-</w:t>
      </w:r>
      <w:proofErr w:type="spellStart"/>
      <w:r w:rsidRPr="009E01FD">
        <w:rPr>
          <w:iCs/>
          <w:spacing w:val="5"/>
          <w:lang w:eastAsia="ar-SA"/>
        </w:rPr>
        <w:t>mail</w:t>
      </w:r>
      <w:proofErr w:type="spellEnd"/>
      <w:r w:rsidRPr="009E01FD">
        <w:rPr>
          <w:iCs/>
          <w:spacing w:val="5"/>
          <w:lang w:eastAsia="ar-SA"/>
        </w:rPr>
        <w:t xml:space="preserve">. </w:t>
      </w:r>
    </w:p>
    <w:p w:rsidR="000403BC" w:rsidRPr="001A2FB5" w:rsidRDefault="00E02021" w:rsidP="005044E3">
      <w:pPr>
        <w:tabs>
          <w:tab w:val="left" w:pos="1276"/>
          <w:tab w:val="left" w:pos="1588"/>
          <w:tab w:val="left" w:pos="2155"/>
          <w:tab w:val="left" w:pos="2722"/>
          <w:tab w:val="left" w:pos="3289"/>
        </w:tabs>
        <w:spacing w:after="120"/>
        <w:rPr>
          <w:iCs/>
          <w:spacing w:val="5"/>
          <w:lang w:eastAsia="ar-SA"/>
        </w:rPr>
      </w:pPr>
      <w:r w:rsidRPr="009E01FD">
        <w:rPr>
          <w:iCs/>
          <w:spacing w:val="5"/>
          <w:lang w:eastAsia="ar-SA"/>
        </w:rPr>
        <w:t>Οι αποφάσεις του Εργοδότη είναι τελεσίδικες και καμία διαμαρτυρία ή ένσταση κατ’ αυτών δεν λαμβάνεται υπόψη από τον Εργοδότη.</w:t>
      </w:r>
    </w:p>
    <w:p w:rsidR="0076141B" w:rsidRPr="001A2FB5" w:rsidRDefault="0076141B"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rPr>
          <w:iCs/>
          <w:color w:val="000000"/>
          <w:spacing w:val="5"/>
          <w:lang w:eastAsia="el-GR"/>
        </w:rPr>
      </w:pPr>
    </w:p>
    <w:p w:rsidR="0076141B" w:rsidRPr="00EF11F3" w:rsidRDefault="0076141B" w:rsidP="005044E3">
      <w:pPr>
        <w:spacing w:after="120"/>
        <w:ind w:left="1134" w:hanging="1134"/>
      </w:pPr>
      <w:r w:rsidRPr="00EF11F3">
        <w:rPr>
          <w:b/>
          <w:bCs/>
        </w:rPr>
        <w:t xml:space="preserve">Άρθρο </w:t>
      </w:r>
      <w:r w:rsidR="00F35589" w:rsidRPr="00EF11F3">
        <w:rPr>
          <w:b/>
          <w:bCs/>
        </w:rPr>
        <w:t>7</w:t>
      </w:r>
      <w:r w:rsidRPr="00EF11F3">
        <w:rPr>
          <w:b/>
          <w:bCs/>
        </w:rPr>
        <w:t xml:space="preserve">: </w:t>
      </w:r>
      <w:r w:rsidR="00030D60" w:rsidRPr="00EF11F3">
        <w:rPr>
          <w:b/>
          <w:bCs/>
        </w:rPr>
        <w:tab/>
      </w:r>
      <w:r w:rsidRPr="00EF11F3">
        <w:rPr>
          <w:b/>
          <w:bCs/>
        </w:rPr>
        <w:t xml:space="preserve">Συμπλήρωση – αποσαφήνιση πληροφοριών και δικαιολογητικών </w:t>
      </w:r>
    </w:p>
    <w:p w:rsidR="00FC13B6" w:rsidRPr="001A2FB5" w:rsidRDefault="00310846" w:rsidP="005044E3">
      <w:pPr>
        <w:overflowPunct w:val="0"/>
        <w:autoSpaceDE w:val="0"/>
        <w:spacing w:after="120"/>
        <w:textAlignment w:val="baseline"/>
        <w:rPr>
          <w:lang w:eastAsia="ar-SA"/>
        </w:rPr>
      </w:pPr>
      <w:r w:rsidRPr="00EF11F3">
        <w:rPr>
          <w:lang w:eastAsia="ar-SA"/>
        </w:rPr>
        <w:t xml:space="preserve">Ο </w:t>
      </w:r>
      <w:r w:rsidR="00FF1A2C" w:rsidRPr="00EF11F3">
        <w:rPr>
          <w:lang w:eastAsia="ar-SA"/>
        </w:rPr>
        <w:t>Ε</w:t>
      </w:r>
      <w:r w:rsidRPr="00EF11F3">
        <w:rPr>
          <w:lang w:eastAsia="ar-SA"/>
        </w:rPr>
        <w:t xml:space="preserve">ργοδότης </w:t>
      </w:r>
      <w:r w:rsidR="00FC13B6" w:rsidRPr="00EF11F3">
        <w:t>διατηρεί το δικαίωμα – χωρίς να υποχρεούται προς τούτο –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76141B" w:rsidRPr="001A2FB5" w:rsidRDefault="0076141B" w:rsidP="005044E3">
      <w:pPr>
        <w:spacing w:after="120"/>
      </w:pPr>
    </w:p>
    <w:p w:rsidR="0076141B" w:rsidRPr="001A2FB5" w:rsidRDefault="0076141B" w:rsidP="005044E3">
      <w:pPr>
        <w:keepNext/>
        <w:overflowPunct w:val="0"/>
        <w:autoSpaceDE w:val="0"/>
        <w:spacing w:after="120"/>
        <w:ind w:left="1134" w:hanging="1134"/>
        <w:textAlignment w:val="baseline"/>
      </w:pPr>
      <w:r w:rsidRPr="001A2FB5">
        <w:rPr>
          <w:b/>
        </w:rPr>
        <w:t xml:space="preserve">Άρθρο </w:t>
      </w:r>
      <w:r w:rsidR="00F35589">
        <w:rPr>
          <w:b/>
        </w:rPr>
        <w:t>8</w:t>
      </w:r>
      <w:r w:rsidRPr="001A2FB5">
        <w:rPr>
          <w:b/>
        </w:rPr>
        <w:t xml:space="preserve">: </w:t>
      </w:r>
      <w:r w:rsidR="00030D60" w:rsidRPr="001A2FB5">
        <w:rPr>
          <w:b/>
        </w:rPr>
        <w:tab/>
      </w:r>
      <w:r w:rsidRPr="001A2FB5">
        <w:rPr>
          <w:b/>
        </w:rPr>
        <w:t xml:space="preserve">Γλώσσα Διαδικασίας </w:t>
      </w:r>
    </w:p>
    <w:p w:rsidR="00FC13B6" w:rsidRPr="001A2FB5" w:rsidRDefault="00FC13B6" w:rsidP="005044E3">
      <w:pPr>
        <w:keepNext/>
        <w:overflowPunct w:val="0"/>
        <w:autoSpaceDE w:val="0"/>
        <w:spacing w:after="120"/>
        <w:textAlignment w:val="baseline"/>
      </w:pPr>
      <w:r w:rsidRPr="001A2FB5">
        <w:t xml:space="preserve">Επίσημες γλώσσες της διαδικασίας είναι η Ελληνική και η Αγγλική και όλα τα στοιχεία αυτής, καθώς και κάθε έγγραφο από τον Ανάδοχο προς τον Εργοδότη, μπορούν να είναι συντεταγμένα είτε στην Ελληνική είτε στην αγγλική γλώσσα ή να συνοδεύονται από νόμιμη ελληνική ή αγγλική μετάφραση. </w:t>
      </w:r>
    </w:p>
    <w:p w:rsidR="0076141B" w:rsidRPr="001A2FB5" w:rsidRDefault="00FC13B6" w:rsidP="005044E3">
      <w:pPr>
        <w:spacing w:after="120"/>
      </w:pPr>
      <w:r w:rsidRPr="001A2FB5">
        <w:t xml:space="preserve">Επίσης, οι έγγραφες και προφορικές συνεννοήσεις μεταξύ των Διαγωνιζομένων, της Επιτροπής του Διαγωνισμού και του ΟΛΠ θα γίνονται επίσης είτε στην Ελληνική είτε στην Αγγλική γλώσσα. </w:t>
      </w:r>
    </w:p>
    <w:p w:rsidR="0076141B" w:rsidRPr="001A2FB5" w:rsidRDefault="0076141B" w:rsidP="00440E03">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rPr>
          <w:b/>
        </w:rPr>
      </w:pPr>
      <w:bookmarkStart w:id="1" w:name="preformat"/>
      <w:bookmarkStart w:id="2" w:name="preformat2"/>
      <w:bookmarkStart w:id="3" w:name="preformat3"/>
      <w:bookmarkStart w:id="4" w:name="preformat4"/>
      <w:bookmarkEnd w:id="1"/>
      <w:bookmarkEnd w:id="2"/>
      <w:bookmarkEnd w:id="3"/>
      <w:bookmarkEnd w:id="4"/>
      <w:r w:rsidRPr="001A2FB5">
        <w:rPr>
          <w:b/>
        </w:rPr>
        <w:lastRenderedPageBreak/>
        <w:t>ΚΕΦΑΛΑΙΟ Β΄</w:t>
      </w:r>
    </w:p>
    <w:p w:rsidR="0076141B" w:rsidRPr="001A2FB5" w:rsidRDefault="0076141B" w:rsidP="005044E3">
      <w:pPr>
        <w:spacing w:after="120"/>
        <w:rPr>
          <w:b/>
        </w:rPr>
      </w:pPr>
    </w:p>
    <w:p w:rsidR="0076141B" w:rsidRPr="001A2FB5" w:rsidRDefault="009E5728" w:rsidP="005044E3">
      <w:pPr>
        <w:spacing w:after="120"/>
        <w:ind w:left="1134" w:hanging="1134"/>
      </w:pPr>
      <w:r>
        <w:rPr>
          <w:b/>
        </w:rPr>
        <w:t>Άρθρο 9</w:t>
      </w:r>
      <w:r w:rsidR="0076141B" w:rsidRPr="001A2FB5">
        <w:rPr>
          <w:b/>
        </w:rPr>
        <w:t xml:space="preserve">:  </w:t>
      </w:r>
      <w:r w:rsidR="00030D60" w:rsidRPr="001A2FB5">
        <w:rPr>
          <w:b/>
        </w:rPr>
        <w:tab/>
      </w:r>
      <w:r w:rsidR="00B11104">
        <w:rPr>
          <w:b/>
        </w:rPr>
        <w:t>Αντικείμενο της Σύμβασης</w:t>
      </w:r>
    </w:p>
    <w:p w:rsidR="00B11104" w:rsidRPr="0048252F" w:rsidRDefault="00E02021" w:rsidP="00B11104">
      <w:pPr>
        <w:tabs>
          <w:tab w:val="left" w:pos="709"/>
        </w:tabs>
        <w:spacing w:after="120"/>
      </w:pPr>
      <w:r w:rsidRPr="009E01FD">
        <w:t>9.1Συνοπτική περιγραφή του αντικειμένου της Σύμβασης:</w:t>
      </w:r>
      <w:r w:rsidR="009E01FD">
        <w:t xml:space="preserve"> </w:t>
      </w:r>
      <w:r w:rsidR="00B11104" w:rsidRPr="0048252F">
        <w:t xml:space="preserve">Σκοπός της μελέτης είναι η  πραγματοποίηση βυθομετρήσεων και γεωφυσικών ερευνών σε όλη την λιμενολεκάνη του Κεντρικού Λιμένα Πειραιώς  με σκοπό την δημιουργία ενός ενιαίου βυθομετρικού και γεωμορφολογικού υποβάθρου. </w:t>
      </w:r>
    </w:p>
    <w:p w:rsidR="00B11104" w:rsidRPr="0048252F" w:rsidRDefault="00B11104" w:rsidP="00B11104">
      <w:pPr>
        <w:tabs>
          <w:tab w:val="left" w:pos="709"/>
        </w:tabs>
        <w:spacing w:after="120"/>
      </w:pPr>
      <w:r w:rsidRPr="0048252F">
        <w:t>Η έκταση πραγματοποίησης των ανωτέρω εργασιών εκτιμάται σε 1.060 στρέμματα. Το μέγιστο βάθος εκτιμάται ότι είναι περίπου 27 μέτρα στην είσοδο του Λιμένα.</w:t>
      </w:r>
    </w:p>
    <w:p w:rsidR="00B11104" w:rsidRPr="009E01FD" w:rsidRDefault="00B11104" w:rsidP="00B11104">
      <w:pPr>
        <w:tabs>
          <w:tab w:val="left" w:pos="709"/>
        </w:tabs>
        <w:spacing w:after="120"/>
      </w:pPr>
      <w:r w:rsidRPr="0048252F">
        <w:t xml:space="preserve">Τόπος εργασίας του μελετητή είναι η περιοχή εκτέλεσης των εργασιών, τα γραφεία </w:t>
      </w:r>
      <w:r w:rsidR="0048252F" w:rsidRPr="0048252F">
        <w:t>του Εργοδότη</w:t>
      </w:r>
      <w:r w:rsidRPr="0048252F">
        <w:t xml:space="preserve"> και το γραφείο του.</w:t>
      </w:r>
      <w:r w:rsidR="009E01FD">
        <w:t xml:space="preserve"> </w:t>
      </w:r>
      <w:r w:rsidR="00E02021" w:rsidRPr="009E01FD">
        <w:t>Το αντικείμενο της προς εκπόνηση μελέτης, οι όροι για την εκτέλεση των μελετητικών εργασιών, οι υποχρεώσεις του Αναδόχου κλπ εξειδικεύονται στα λοιπά τεύχη</w:t>
      </w:r>
      <w:r w:rsidR="004170EF">
        <w:t xml:space="preserve"> του διαγωνισμού</w:t>
      </w:r>
      <w:r w:rsidR="00E02021" w:rsidRPr="009E01FD">
        <w:t xml:space="preserve">, όπως αυτά αναφέρονται στην παρ. 3.2 της </w:t>
      </w:r>
      <w:r w:rsidR="007D6CC3" w:rsidRPr="007D6CC3">
        <w:t>παρούσας</w:t>
      </w:r>
      <w:r w:rsidR="00E02021" w:rsidRPr="009E01FD">
        <w:t>.</w:t>
      </w:r>
    </w:p>
    <w:p w:rsidR="00B11104" w:rsidRPr="009E01FD" w:rsidRDefault="00B11104" w:rsidP="00B11104">
      <w:pPr>
        <w:tabs>
          <w:tab w:val="left" w:pos="709"/>
        </w:tabs>
        <w:spacing w:after="120"/>
      </w:pPr>
    </w:p>
    <w:p w:rsidR="00F35589" w:rsidRPr="009E01FD" w:rsidRDefault="00E02021" w:rsidP="005044E3">
      <w:pPr>
        <w:tabs>
          <w:tab w:val="left" w:pos="709"/>
        </w:tabs>
        <w:spacing w:after="120"/>
      </w:pPr>
      <w:r w:rsidRPr="009E01FD">
        <w:t>9.2</w:t>
      </w:r>
      <w:r w:rsidRPr="009E01FD">
        <w:tab/>
        <w:t>Εκτιμώμενη αξία της Σύμβασης:</w:t>
      </w:r>
    </w:p>
    <w:p w:rsidR="0076141B" w:rsidRDefault="00E02021" w:rsidP="009E01FD">
      <w:pPr>
        <w:tabs>
          <w:tab w:val="left" w:pos="709"/>
        </w:tabs>
        <w:spacing w:after="120"/>
      </w:pPr>
      <w:r w:rsidRPr="009E01FD">
        <w:t xml:space="preserve">Η  εκτιμώμενη αξία της σύμβασης ανέρχεται σε 100.000,00 € (χωρίς ΦΠΑ) </w:t>
      </w:r>
    </w:p>
    <w:p w:rsidR="009E01FD" w:rsidRPr="009E01FD" w:rsidRDefault="009E01FD" w:rsidP="009E01FD">
      <w:pPr>
        <w:tabs>
          <w:tab w:val="left" w:pos="709"/>
        </w:tabs>
        <w:spacing w:after="120"/>
      </w:pPr>
    </w:p>
    <w:p w:rsidR="0076141B" w:rsidRPr="001A2FB5" w:rsidRDefault="00E02021" w:rsidP="005044E3">
      <w:pPr>
        <w:spacing w:after="120"/>
      </w:pPr>
      <w:r w:rsidRPr="009E01FD">
        <w:t>Η μελέτη έχει ενταχθεί  στη δράση «</w:t>
      </w:r>
      <w:r w:rsidRPr="009E01FD">
        <w:rPr>
          <w:lang w:val="en-US"/>
        </w:rPr>
        <w:t>Poseidon</w:t>
      </w:r>
      <w:r w:rsidRPr="009E01FD">
        <w:t xml:space="preserve"> </w:t>
      </w:r>
      <w:r w:rsidRPr="009E01FD">
        <w:rPr>
          <w:lang w:val="en-US"/>
        </w:rPr>
        <w:t>Med</w:t>
      </w:r>
      <w:r w:rsidRPr="009E01FD">
        <w:t xml:space="preserve"> </w:t>
      </w:r>
      <w:r w:rsidRPr="009E01FD">
        <w:rPr>
          <w:lang w:val="en-US"/>
        </w:rPr>
        <w:t>II</w:t>
      </w:r>
      <w:r w:rsidRPr="009E01FD">
        <w:t>» και η σύμβαση θα χρηματοδοτηθεί από</w:t>
      </w:r>
      <w:r w:rsidR="0076141B" w:rsidRPr="006D1290">
        <w:rPr>
          <w:highlight w:val="yellow"/>
        </w:rPr>
        <w:t xml:space="preserve"> -----------------------------</w:t>
      </w:r>
      <w:r w:rsidR="0076141B" w:rsidRPr="001A2FB5">
        <w:t xml:space="preserve"> </w:t>
      </w:r>
    </w:p>
    <w:p w:rsidR="0076141B" w:rsidRPr="001A2FB5" w:rsidRDefault="009E5728" w:rsidP="005044E3">
      <w:pPr>
        <w:spacing w:after="120"/>
        <w:rPr>
          <w:rFonts w:eastAsia="Cambria"/>
          <w:strike/>
          <w:kern w:val="22"/>
        </w:rPr>
      </w:pPr>
      <w:r>
        <w:t>9</w:t>
      </w:r>
      <w:r w:rsidR="008B506A">
        <w:t>.</w:t>
      </w:r>
      <w:r w:rsidR="00B11104">
        <w:t>3</w:t>
      </w:r>
      <w:r w:rsidR="009940ED" w:rsidRPr="001A2FB5">
        <w:tab/>
      </w:r>
      <w:r w:rsidR="0076141B" w:rsidRPr="001A2FB5">
        <w:t xml:space="preserve">Οι  </w:t>
      </w:r>
      <w:r w:rsidR="009940ED" w:rsidRPr="001A2FB5">
        <w:t>Διαγωνιζόμενοι</w:t>
      </w:r>
      <w:r w:rsidR="0076141B" w:rsidRPr="001A2FB5">
        <w:t xml:space="preserve"> οφείλουν, για την υποβολή τεχνικής και οικονομικής προσφοράς, να μελετήσουν τα τεχνικά στοιχεία του έργου, η δε οικονομική τους προσφορά αποτελεί τη συνολική αμοιβή τους για το σύνο</w:t>
      </w:r>
      <w:r w:rsidR="003C1662" w:rsidRPr="001A2FB5">
        <w:t>λο του προς μελέτη αντικειμένου</w:t>
      </w:r>
      <w:r w:rsidR="0076141B" w:rsidRPr="001A2FB5">
        <w:t>.</w:t>
      </w:r>
      <w:r w:rsidR="0076141B" w:rsidRPr="001A2FB5">
        <w:rPr>
          <w:rFonts w:eastAsia="SimSun"/>
          <w:bCs/>
          <w:iCs/>
          <w:color w:val="000000"/>
          <w:kern w:val="1"/>
          <w:lang w:eastAsia="el-GR" w:bidi="hi-IN"/>
        </w:rPr>
        <w:t xml:space="preserve"> </w:t>
      </w:r>
      <w:r w:rsidR="00D01D54">
        <w:rPr>
          <w:rFonts w:ascii="Cambria" w:eastAsia="SimSun" w:hAnsi="Cambria" w:cs="Cambria"/>
          <w:bCs/>
          <w:iCs/>
          <w:color w:val="000000"/>
          <w:kern w:val="1"/>
          <w:sz w:val="22"/>
          <w:szCs w:val="22"/>
          <w:lang w:eastAsia="el-GR" w:bidi="hi-IN"/>
        </w:rPr>
        <w:t>Τεκμαίρεται σχετικά ότι ο ανάδοχος έλαβε υπόψη την πιθανότητα να μην αντιστοιχούν οι ποσότητες μονάδων φυσικού αντικειμένου στις τελικές ποσότητες που θα απαιτηθούν για την εκπόνηση της μελέτης και διαμόρφωσε ανάλογα την οικονομική του προσφορά.</w:t>
      </w:r>
    </w:p>
    <w:p w:rsidR="0076141B" w:rsidRPr="001A2FB5" w:rsidRDefault="009E5728" w:rsidP="005044E3">
      <w:pPr>
        <w:spacing w:after="120"/>
      </w:pPr>
      <w:r>
        <w:t>9</w:t>
      </w:r>
      <w:r w:rsidR="0076141B" w:rsidRPr="001A2FB5">
        <w:t>.</w:t>
      </w:r>
      <w:r w:rsidR="00B11104">
        <w:t>4</w:t>
      </w:r>
      <w:r w:rsidR="0076141B" w:rsidRPr="001A2FB5">
        <w:tab/>
        <w:t xml:space="preserve">Ως ημερομηνία έναρξης των προθεσμιών της σύμβασης του Αναδόχου ορίζεται η ημερομηνία υπογραφής </w:t>
      </w:r>
      <w:r w:rsidR="009940ED" w:rsidRPr="001A2FB5">
        <w:t>της Σύμβασης</w:t>
      </w:r>
      <w:r w:rsidR="0076141B" w:rsidRPr="001A2FB5">
        <w:t>.</w:t>
      </w:r>
    </w:p>
    <w:p w:rsidR="0076141B" w:rsidRPr="001A2FB5" w:rsidRDefault="0076141B" w:rsidP="005044E3">
      <w:pPr>
        <w:tabs>
          <w:tab w:val="left" w:pos="720"/>
        </w:tabs>
        <w:spacing w:after="120"/>
        <w:rPr>
          <w:rFonts w:eastAsia="Cambria"/>
        </w:rPr>
      </w:pPr>
      <w:r w:rsidRPr="001A2FB5">
        <w:t xml:space="preserve">Η συνολική προθεσμία για την περαίωση του αντικειμένου της σύμβασης ορίζεται </w:t>
      </w:r>
      <w:r w:rsidR="00E02021" w:rsidRPr="009E01FD">
        <w:t>σε 40 ημέρες</w:t>
      </w:r>
      <w:r w:rsidRPr="001A2FB5">
        <w:t xml:space="preserve"> από την υπογραφή </w:t>
      </w:r>
      <w:r w:rsidR="009940ED" w:rsidRPr="001A2FB5">
        <w:t>της Σύμβασης</w:t>
      </w:r>
      <w:r w:rsidRPr="001A2FB5">
        <w:t xml:space="preserve">. </w:t>
      </w:r>
    </w:p>
    <w:p w:rsidR="0076141B" w:rsidRPr="001A2FB5" w:rsidRDefault="003C1662" w:rsidP="005044E3">
      <w:pPr>
        <w:tabs>
          <w:tab w:val="left" w:pos="720"/>
        </w:tabs>
        <w:spacing w:after="120"/>
      </w:pPr>
      <w:r w:rsidRPr="001A2FB5">
        <w:t xml:space="preserve">Ο </w:t>
      </w:r>
      <w:r w:rsidR="009940ED" w:rsidRPr="001A2FB5">
        <w:t>Ε</w:t>
      </w:r>
      <w:r w:rsidRPr="001A2FB5">
        <w:t xml:space="preserve">ργοδότης </w:t>
      </w:r>
      <w:r w:rsidR="0076141B" w:rsidRPr="001A2FB5">
        <w:t>διατηρεί το δικαίωμα</w:t>
      </w:r>
      <w:r w:rsidR="009940ED" w:rsidRPr="001A2FB5">
        <w:t xml:space="preserve"> - χωρίς να υποχρεούται προς τούτο - </w:t>
      </w:r>
      <w:r w:rsidR="0076141B" w:rsidRPr="001A2FB5">
        <w:t xml:space="preserve">να ορίσει, κατά την υπογραφή </w:t>
      </w:r>
      <w:r w:rsidR="009940ED" w:rsidRPr="001A2FB5">
        <w:t>της</w:t>
      </w:r>
      <w:r w:rsidR="0076141B" w:rsidRPr="001A2FB5">
        <w:t xml:space="preserve"> </w:t>
      </w:r>
      <w:r w:rsidR="009940ED" w:rsidRPr="001A2FB5">
        <w:t>Σύμβασης</w:t>
      </w:r>
      <w:r w:rsidR="0076141B" w:rsidRPr="001A2FB5">
        <w:t xml:space="preserve">, μεταγενέστερο χρόνο έναρξης των </w:t>
      </w:r>
      <w:r w:rsidR="009940ED" w:rsidRPr="001A2FB5">
        <w:t xml:space="preserve">σχετικών </w:t>
      </w:r>
      <w:r w:rsidR="0076141B" w:rsidRPr="001A2FB5">
        <w:t>προθεσμιών</w:t>
      </w:r>
      <w:r w:rsidR="00C37059">
        <w:t>, αν συντρέχει κατά την κρίση του ειδικός λόγος προς τούτο</w:t>
      </w:r>
      <w:r w:rsidR="0076141B" w:rsidRPr="001A2FB5">
        <w:t xml:space="preserve">. </w:t>
      </w:r>
    </w:p>
    <w:p w:rsidR="0076141B" w:rsidRPr="001A2FB5" w:rsidRDefault="0076141B" w:rsidP="005044E3">
      <w:pPr>
        <w:tabs>
          <w:tab w:val="left" w:pos="0"/>
          <w:tab w:val="left" w:pos="851"/>
          <w:tab w:val="left" w:pos="1260"/>
        </w:tabs>
        <w:spacing w:after="120"/>
        <w:ind w:left="709" w:hanging="1418"/>
        <w:rPr>
          <w:b/>
        </w:rPr>
      </w:pPr>
      <w:r w:rsidRPr="001A2FB5">
        <w:tab/>
      </w:r>
      <w:r w:rsidRPr="001A2FB5">
        <w:tab/>
      </w:r>
    </w:p>
    <w:p w:rsidR="008B506A" w:rsidRDefault="0076141B" w:rsidP="005044E3">
      <w:pPr>
        <w:tabs>
          <w:tab w:val="left" w:pos="1260"/>
        </w:tabs>
        <w:spacing w:after="120"/>
        <w:ind w:left="1134" w:hanging="1134"/>
        <w:rPr>
          <w:b/>
        </w:rPr>
      </w:pPr>
      <w:r w:rsidRPr="001A2FB5">
        <w:rPr>
          <w:b/>
        </w:rPr>
        <w:t>Άρθρο 1</w:t>
      </w:r>
      <w:r w:rsidR="009E5728">
        <w:rPr>
          <w:b/>
        </w:rPr>
        <w:t>0</w:t>
      </w:r>
      <w:r w:rsidRPr="001A2FB5">
        <w:rPr>
          <w:b/>
        </w:rPr>
        <w:t>:</w:t>
      </w:r>
      <w:r w:rsidRPr="001A2FB5">
        <w:rPr>
          <w:b/>
        </w:rPr>
        <w:tab/>
      </w:r>
      <w:r w:rsidR="008B506A">
        <w:rPr>
          <w:b/>
        </w:rPr>
        <w:t>Κριτήριο Ανάθεσης</w:t>
      </w:r>
    </w:p>
    <w:p w:rsidR="008B506A" w:rsidRPr="008B506A" w:rsidRDefault="008B506A" w:rsidP="008B506A">
      <w:pPr>
        <w:tabs>
          <w:tab w:val="left" w:pos="0"/>
        </w:tabs>
        <w:spacing w:after="120"/>
      </w:pPr>
      <w:r w:rsidRPr="008B506A">
        <w:t xml:space="preserve">Κριτήριο για την ανάθεση της σύμβασης </w:t>
      </w:r>
      <w:r w:rsidRPr="00072CF9">
        <w:t xml:space="preserve">θα είναι η </w:t>
      </w:r>
      <w:r w:rsidR="006D1290" w:rsidRPr="00072CF9">
        <w:t>πλέον συμφέρουσα από οικονομική άποψη προσφορά βάσει βέλτιστης σχέσης ποιότητας-τιμής</w:t>
      </w:r>
      <w:r w:rsidRPr="00072CF9">
        <w:t>.</w:t>
      </w:r>
      <w:r w:rsidR="006D1290" w:rsidRPr="00072CF9">
        <w:t xml:space="preserve"> Για να προσδιοριστεί η πλέον συμφέρουσα από οικονομική άποψη προσφορά βάσει βέλτιστης σχέσης</w:t>
      </w:r>
      <w:r w:rsidR="006D1290">
        <w:t xml:space="preserve"> ποιότητας – τιμής, θα αξιολογηθούν οι Τεχνικές και Οικονομικές προσφορές των προσφερόντων με βάση τα κριτήρια </w:t>
      </w:r>
      <w:r w:rsidR="00105AB5">
        <w:t xml:space="preserve">που περιγράφονται στο </w:t>
      </w:r>
      <w:r w:rsidR="00105AB5" w:rsidRPr="000E72D6">
        <w:t xml:space="preserve">άρθρο </w:t>
      </w:r>
      <w:r w:rsidR="000E72D6" w:rsidRPr="000E72D6">
        <w:t>19</w:t>
      </w:r>
      <w:r w:rsidR="00105AB5" w:rsidRPr="000E72D6">
        <w:t xml:space="preserve"> της παρούσας</w:t>
      </w:r>
      <w:r w:rsidR="00105AB5">
        <w:t>.</w:t>
      </w:r>
    </w:p>
    <w:p w:rsidR="0076141B" w:rsidRPr="001A2FB5" w:rsidRDefault="0076141B" w:rsidP="005044E3">
      <w:pPr>
        <w:spacing w:after="120"/>
      </w:pPr>
    </w:p>
    <w:p w:rsidR="0076141B" w:rsidRPr="001A2FB5" w:rsidRDefault="0076141B" w:rsidP="005044E3">
      <w:pPr>
        <w:pStyle w:val="Heading4"/>
        <w:tabs>
          <w:tab w:val="left" w:pos="1134"/>
        </w:tabs>
        <w:overflowPunct/>
        <w:autoSpaceDE/>
        <w:spacing w:after="120"/>
        <w:textAlignment w:val="auto"/>
        <w:rPr>
          <w:rFonts w:ascii="Times New Roman" w:hAnsi="Times New Roman" w:cs="Times New Roman"/>
          <w:sz w:val="24"/>
          <w:szCs w:val="24"/>
        </w:rPr>
      </w:pPr>
      <w:r w:rsidRPr="001A2FB5">
        <w:rPr>
          <w:rFonts w:ascii="Times New Roman" w:hAnsi="Times New Roman" w:cs="Times New Roman"/>
          <w:sz w:val="24"/>
          <w:szCs w:val="24"/>
        </w:rPr>
        <w:lastRenderedPageBreak/>
        <w:t>Άρθρο 1</w:t>
      </w:r>
      <w:r w:rsidR="009E5728">
        <w:rPr>
          <w:rFonts w:ascii="Times New Roman" w:hAnsi="Times New Roman" w:cs="Times New Roman"/>
          <w:sz w:val="24"/>
          <w:szCs w:val="24"/>
        </w:rPr>
        <w:t>1</w:t>
      </w:r>
      <w:r w:rsidRPr="001A2FB5">
        <w:rPr>
          <w:rFonts w:ascii="Times New Roman" w:hAnsi="Times New Roman" w:cs="Times New Roman"/>
          <w:sz w:val="24"/>
          <w:szCs w:val="24"/>
        </w:rPr>
        <w:t xml:space="preserve">: </w:t>
      </w:r>
      <w:r w:rsidR="00E63CA3" w:rsidRPr="001A2FB5">
        <w:rPr>
          <w:rFonts w:ascii="Times New Roman" w:hAnsi="Times New Roman" w:cs="Times New Roman"/>
          <w:sz w:val="24"/>
          <w:szCs w:val="24"/>
        </w:rPr>
        <w:tab/>
      </w:r>
      <w:r w:rsidRPr="001A2FB5">
        <w:rPr>
          <w:rFonts w:ascii="Times New Roman" w:hAnsi="Times New Roman" w:cs="Times New Roman"/>
          <w:sz w:val="24"/>
          <w:szCs w:val="24"/>
        </w:rPr>
        <w:t xml:space="preserve">Εγγυήσεις συμμετοχής και καλής εκτέλεσης </w:t>
      </w:r>
    </w:p>
    <w:p w:rsidR="0076141B" w:rsidRPr="001A2FB5" w:rsidRDefault="009E5728" w:rsidP="005044E3">
      <w:pPr>
        <w:spacing w:after="120"/>
      </w:pPr>
      <w:r>
        <w:t>11</w:t>
      </w:r>
      <w:r w:rsidR="00E63CA3" w:rsidRPr="001A2FB5">
        <w:t>.1</w:t>
      </w:r>
      <w:r w:rsidR="00E63CA3" w:rsidRPr="001A2FB5">
        <w:tab/>
      </w:r>
      <w:r w:rsidR="0076141B" w:rsidRPr="001A2FB5">
        <w:t xml:space="preserve">Για την συμμετοχή στη διαδικασία απαιτείται η κατάθεση </w:t>
      </w:r>
      <w:r w:rsidR="00E63CA3" w:rsidRPr="001A2FB5">
        <w:t>Εγγυητικής Επιστολής Σ</w:t>
      </w:r>
      <w:r w:rsidR="0076141B" w:rsidRPr="001A2FB5">
        <w:t xml:space="preserve">υμμετοχής, </w:t>
      </w:r>
      <w:r w:rsidR="00E63CA3" w:rsidRPr="0048252F">
        <w:t xml:space="preserve">ποσού </w:t>
      </w:r>
      <w:r w:rsidR="00B11104" w:rsidRPr="0048252F">
        <w:t xml:space="preserve">2.000,00 </w:t>
      </w:r>
      <w:r w:rsidR="0076141B" w:rsidRPr="0048252F">
        <w:rPr>
          <w:b/>
          <w:bCs/>
        </w:rPr>
        <w:t>€</w:t>
      </w:r>
      <w:r w:rsidR="0076141B" w:rsidRPr="0048252F">
        <w:t xml:space="preserve">, </w:t>
      </w:r>
      <w:r w:rsidR="00E63CA3" w:rsidRPr="00DF6133">
        <w:t xml:space="preserve">δηλαδή ποσού </w:t>
      </w:r>
      <w:r w:rsidR="00E63CA3" w:rsidRPr="00E70B7F">
        <w:t xml:space="preserve">ίσου με ποσοστό </w:t>
      </w:r>
      <w:r w:rsidR="00E02021" w:rsidRPr="009E01FD">
        <w:t>2%</w:t>
      </w:r>
      <w:r w:rsidR="00B11104" w:rsidRPr="0048252F">
        <w:t xml:space="preserve"> </w:t>
      </w:r>
      <w:r w:rsidR="00E63CA3" w:rsidRPr="0048252F">
        <w:t>επί του ενδεικτικού προϋπολογισμού της προς αν</w:t>
      </w:r>
      <w:r w:rsidR="000C0E01" w:rsidRPr="0048252F">
        <w:t>άθεση Σ</w:t>
      </w:r>
      <w:r w:rsidR="00E63CA3" w:rsidRPr="0048252F">
        <w:t>ύμβασης</w:t>
      </w:r>
      <w:r w:rsidR="000C0E01" w:rsidRPr="001A2FB5">
        <w:t>,</w:t>
      </w:r>
      <w:r w:rsidR="00E63CA3" w:rsidRPr="001A2FB5">
        <w:t xml:space="preserve"> σύμφωνα με το υπόδειγμα του Παραρτήματος </w:t>
      </w:r>
      <w:r w:rsidR="00E70B7F">
        <w:t>Ι</w:t>
      </w:r>
      <w:r w:rsidR="00E70B7F" w:rsidRPr="001A2FB5">
        <w:t xml:space="preserve"> </w:t>
      </w:r>
      <w:r w:rsidR="00E63CA3" w:rsidRPr="001A2FB5">
        <w:t>της παρούσας.</w:t>
      </w:r>
    </w:p>
    <w:p w:rsidR="0076141B" w:rsidRPr="001A2FB5" w:rsidRDefault="009E5728" w:rsidP="005044E3">
      <w:pPr>
        <w:spacing w:after="120"/>
      </w:pPr>
      <w:r>
        <w:t>11</w:t>
      </w:r>
      <w:r w:rsidR="00E63CA3" w:rsidRPr="001A2FB5">
        <w:t xml:space="preserve">.2 </w:t>
      </w:r>
      <w:r w:rsidR="00E63CA3" w:rsidRPr="001A2FB5">
        <w:tab/>
        <w:t xml:space="preserve">Οι Εγγυητικές Επιστολές απευθύνονται στον Εργοδότη και, σε περίπτωση διαγωνιζόμενης Κοινοπραξίας ή Ένωσης, πρέπει να είναι κοινές υπέρ όλων των μελών της.  </w:t>
      </w:r>
    </w:p>
    <w:p w:rsidR="00E63CA3" w:rsidRPr="001A2FB5" w:rsidRDefault="009E5728" w:rsidP="005044E3">
      <w:pPr>
        <w:spacing w:after="120"/>
      </w:pPr>
      <w:r>
        <w:t>11</w:t>
      </w:r>
      <w:r w:rsidR="00E63CA3" w:rsidRPr="001A2FB5">
        <w:t>.3</w:t>
      </w:r>
      <w:r w:rsidR="00E63CA3" w:rsidRPr="001A2FB5">
        <w:tab/>
        <w:t xml:space="preserve">Σφάλματα ή ελλείψεις που σχετίζονται με τον τίτλο </w:t>
      </w:r>
      <w:r w:rsidR="00286396">
        <w:t>της σύμβασης</w:t>
      </w:r>
      <w:r w:rsidR="00E63CA3" w:rsidRPr="001A2FB5">
        <w:t xml:space="preserve"> ή τον </w:t>
      </w:r>
      <w:proofErr w:type="spellStart"/>
      <w:r w:rsidR="00E63CA3" w:rsidRPr="001A2FB5">
        <w:t>υπερού</w:t>
      </w:r>
      <w:proofErr w:type="spellEnd"/>
      <w:r w:rsidR="00E63CA3" w:rsidRPr="001A2FB5">
        <w:t xml:space="preserve"> η εγγύηση δεν οδηγούν σε αποκλεισμό, αν δεν γεννάται σύγχυση.</w:t>
      </w:r>
    </w:p>
    <w:p w:rsidR="000C0E01" w:rsidRPr="001A2FB5" w:rsidRDefault="009E5728" w:rsidP="005044E3">
      <w:pPr>
        <w:spacing w:after="120"/>
      </w:pPr>
      <w:r>
        <w:t>11</w:t>
      </w:r>
      <w:r w:rsidR="000C0E01" w:rsidRPr="001A2FB5">
        <w:t>.4</w:t>
      </w:r>
      <w:r w:rsidR="000C0E01" w:rsidRPr="001A2FB5">
        <w:tab/>
        <w:t>Οι Εγγυητικές Επιστολές Συμμετοχής των Διαγωνιζομένων θα πρέπει να καλύπτουν πλήρως το διάστημα ισχύος της προσφοράς.</w:t>
      </w:r>
    </w:p>
    <w:p w:rsidR="000C0E01" w:rsidRPr="001A2FB5" w:rsidRDefault="009E5728" w:rsidP="005044E3">
      <w:pPr>
        <w:spacing w:after="120"/>
      </w:pPr>
      <w:r>
        <w:t>11</w:t>
      </w:r>
      <w:r w:rsidR="000C0E01" w:rsidRPr="001A2FB5">
        <w:t>.5</w:t>
      </w:r>
      <w:r w:rsidR="000C0E01" w:rsidRPr="001A2FB5">
        <w:tab/>
        <w:t xml:space="preserve">Η εγγύηση συμμετοχής στον Διαγωνισμό καταπίπτει υπέρ του Εργοδότη εάν κατά τη διάρκεια ισχύος αυτής (α) ο Διαγωνιζόμενος αποσύρει την </w:t>
      </w:r>
      <w:r w:rsidR="00D01D54">
        <w:t>προσφορά</w:t>
      </w:r>
      <w:r w:rsidR="000C0E01" w:rsidRPr="001A2FB5">
        <w:t>, ή (β) αν ο προσωρινός Ανάδοχος δεν προσκομίσει εγκαίρως τα δικαιολογητικά κατακύρωσης ή δεν προσέλθει εγκαίρως για την υπογραφή της σύμβασης ή (γ) αν οι παραπάνω παράσχουν ψε</w:t>
      </w:r>
      <w:r w:rsidR="000E72D6">
        <w:t xml:space="preserve">υδή στοιχεία ή πληροφορίες που </w:t>
      </w:r>
      <w:r w:rsidR="000C0E01" w:rsidRPr="001A2FB5">
        <w:t>αφορούν τους λόγους αποκλεισμού.</w:t>
      </w:r>
    </w:p>
    <w:p w:rsidR="000C0E01" w:rsidRPr="001A2FB5" w:rsidRDefault="009E5728" w:rsidP="005044E3">
      <w:pPr>
        <w:spacing w:after="120"/>
      </w:pPr>
      <w:r>
        <w:t>11</w:t>
      </w:r>
      <w:r w:rsidR="000C0E01" w:rsidRPr="001A2FB5">
        <w:t>.6</w:t>
      </w:r>
      <w:r w:rsidR="000C0E01" w:rsidRPr="001A2FB5">
        <w:tab/>
        <w:t xml:space="preserve">Η Εγγυητική Επιστολή Συμμετοχής θα επιστραφεί (μετά από σχετική συνεννόηση με το αρμόδιο τμήμα): </w:t>
      </w:r>
    </w:p>
    <w:p w:rsidR="000C0E01" w:rsidRPr="001A2FB5" w:rsidRDefault="000C0E01" w:rsidP="005044E3">
      <w:pPr>
        <w:spacing w:after="120"/>
      </w:pPr>
      <w:r w:rsidRPr="001A2FB5">
        <w:t xml:space="preserve">(α) στους Διαγωνιζόμενους που δεν επελέγησαν, το αργότερο εντός πέντε (5) εργάσιμων ημερών από την </w:t>
      </w:r>
      <w:r w:rsidR="00936F9E">
        <w:t>γνωστοποίηση του αποτελέσματος του διαγωνισμού</w:t>
      </w:r>
      <w:r w:rsidRPr="001A2FB5">
        <w:t>, και</w:t>
      </w:r>
    </w:p>
    <w:p w:rsidR="000C0E01" w:rsidRPr="001A2FB5" w:rsidRDefault="000C0E01" w:rsidP="005044E3">
      <w:pPr>
        <w:spacing w:after="120"/>
      </w:pPr>
      <w:r w:rsidRPr="001A2FB5">
        <w:t xml:space="preserve">(β) στον Ανάδοχο με την προσκόμιση της Εγγυητικής Επιστολής Καλής Εκτέλεσης. </w:t>
      </w:r>
    </w:p>
    <w:p w:rsidR="000C0E01" w:rsidRPr="001A2FB5" w:rsidRDefault="000C0E01"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pPr>
      <w:r w:rsidRPr="001A2FB5">
        <w:t>1</w:t>
      </w:r>
      <w:r w:rsidR="009E5728">
        <w:t>1</w:t>
      </w:r>
      <w:r w:rsidRPr="001A2FB5">
        <w:t>.7</w:t>
      </w:r>
      <w:r w:rsidRPr="001A2FB5">
        <w:tab/>
        <w:t xml:space="preserve">Για την υπογραφή της Σύμβασης θα απαιτηθεί η παροχή Εγγυητικής Επιστολής Καλής Εκτέλεσης αορίστου διάρκειας, εκδιδόμενης από Αποδεκτό Πιστωτικό Ίδρυμα. Η Εγγυητική Επιστολή Καλής Εκτέλεσης θα ανέρχεται σε ποσοστό </w:t>
      </w:r>
      <w:r w:rsidR="00D01D54" w:rsidRPr="009E01FD">
        <w:t>5%</w:t>
      </w:r>
      <w:r w:rsidR="00D01D54" w:rsidRPr="001A2FB5">
        <w:t xml:space="preserve"> </w:t>
      </w:r>
      <w:r w:rsidRPr="001A2FB5">
        <w:t>επί του ποσού της Σύμβασης, χωρίς ΦΠΑ.</w:t>
      </w:r>
    </w:p>
    <w:p w:rsidR="000C0E01" w:rsidRPr="001A2FB5" w:rsidRDefault="009E5728"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pPr>
      <w:r>
        <w:t>11</w:t>
      </w:r>
      <w:r w:rsidR="000C0E01" w:rsidRPr="001A2FB5">
        <w:t xml:space="preserve">.8 </w:t>
      </w:r>
      <w:r w:rsidR="000C0E01" w:rsidRPr="001A2FB5">
        <w:tab/>
        <w:t xml:space="preserve">Σε περίπτωση </w:t>
      </w:r>
      <w:r w:rsidR="00C71EBF">
        <w:t>κ</w:t>
      </w:r>
      <w:r w:rsidR="008B506A">
        <w:t xml:space="preserve">οινοπραξίας ή </w:t>
      </w:r>
      <w:r w:rsidR="00C71EBF">
        <w:t>έ</w:t>
      </w:r>
      <w:r w:rsidR="008B506A">
        <w:t>νωσης οικονομικών φορέων</w:t>
      </w:r>
      <w:r w:rsidR="000C0E01" w:rsidRPr="001A2FB5">
        <w:t>, οι εγγυήσεις είναι πάντοτε κοινές υπέρ όλων των μελών της.</w:t>
      </w:r>
    </w:p>
    <w:p w:rsidR="000C0E01" w:rsidRPr="001A2FB5" w:rsidRDefault="000C0E01" w:rsidP="00504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120"/>
      </w:pPr>
      <w:r w:rsidRPr="001A2FB5">
        <w:t>1</w:t>
      </w:r>
      <w:r w:rsidR="009E5728">
        <w:t>1</w:t>
      </w:r>
      <w:r w:rsidRPr="001A2FB5">
        <w:t>.9</w:t>
      </w:r>
      <w:r w:rsidRPr="001A2FB5">
        <w:tab/>
        <w:t>Οι Εγγυητικές Επιστολές εκδίδονται κατ’ επιλογή του Αναδόχου από ένα ή περισσότερα Αποδεκτά Πιστωτικά Ιδρύματα</w:t>
      </w:r>
      <w:r w:rsidR="009E01FD">
        <w:t xml:space="preserve"> και το ΤΜΕΔΕ</w:t>
      </w:r>
      <w:r w:rsidRPr="001A2FB5">
        <w:t xml:space="preserve">. </w:t>
      </w:r>
    </w:p>
    <w:p w:rsidR="0076141B" w:rsidRPr="001A2FB5" w:rsidRDefault="0076141B" w:rsidP="005044E3">
      <w:pPr>
        <w:pStyle w:val="-HTML1"/>
        <w:spacing w:after="120"/>
        <w:rPr>
          <w:rFonts w:ascii="Times New Roman" w:hAnsi="Times New Roman" w:cs="Times New Roman"/>
          <w:sz w:val="24"/>
          <w:szCs w:val="24"/>
          <w:lang w:eastAsia="el-GR"/>
        </w:rPr>
      </w:pPr>
    </w:p>
    <w:p w:rsidR="0076141B" w:rsidRPr="001A2FB5" w:rsidRDefault="0076141B" w:rsidP="005044E3">
      <w:pPr>
        <w:pStyle w:val="para-2"/>
        <w:tabs>
          <w:tab w:val="clear" w:pos="1021"/>
          <w:tab w:val="clear" w:pos="1588"/>
          <w:tab w:val="left" w:pos="426"/>
        </w:tabs>
        <w:spacing w:after="120"/>
        <w:ind w:left="0" w:firstLine="0"/>
        <w:rPr>
          <w:rFonts w:ascii="Times New Roman" w:hAnsi="Times New Roman" w:cs="Times New Roman"/>
          <w:sz w:val="24"/>
          <w:szCs w:val="24"/>
        </w:rPr>
      </w:pPr>
    </w:p>
    <w:p w:rsidR="0076141B" w:rsidRPr="001A2FB5" w:rsidRDefault="0076141B" w:rsidP="005044E3">
      <w:pPr>
        <w:pStyle w:val="para-2"/>
        <w:tabs>
          <w:tab w:val="clear" w:pos="1021"/>
          <w:tab w:val="clear" w:pos="1588"/>
          <w:tab w:val="left" w:pos="426"/>
        </w:tabs>
        <w:spacing w:after="120"/>
        <w:ind w:left="0" w:firstLine="0"/>
        <w:rPr>
          <w:rFonts w:ascii="Times New Roman" w:hAnsi="Times New Roman" w:cs="Times New Roman"/>
          <w:sz w:val="24"/>
          <w:szCs w:val="24"/>
        </w:rPr>
      </w:pPr>
    </w:p>
    <w:p w:rsidR="0076141B" w:rsidRPr="001A2FB5" w:rsidRDefault="0076141B" w:rsidP="005044E3">
      <w:pPr>
        <w:pStyle w:val="para-2"/>
        <w:tabs>
          <w:tab w:val="clear" w:pos="1021"/>
          <w:tab w:val="clear" w:pos="1588"/>
          <w:tab w:val="left" w:pos="426"/>
        </w:tabs>
        <w:spacing w:after="120"/>
        <w:ind w:left="0" w:firstLine="0"/>
        <w:rPr>
          <w:rFonts w:ascii="Times New Roman" w:hAnsi="Times New Roman" w:cs="Times New Roman"/>
          <w:sz w:val="24"/>
          <w:szCs w:val="24"/>
        </w:rPr>
      </w:pPr>
    </w:p>
    <w:p w:rsidR="0076141B" w:rsidRPr="001A2FB5" w:rsidRDefault="0076141B" w:rsidP="005044E3">
      <w:pPr>
        <w:pStyle w:val="-HTML1"/>
        <w:spacing w:after="120"/>
        <w:rPr>
          <w:rFonts w:ascii="Times New Roman" w:hAnsi="Times New Roman" w:cs="Times New Roman"/>
          <w:sz w:val="24"/>
          <w:szCs w:val="24"/>
        </w:rPr>
      </w:pPr>
    </w:p>
    <w:p w:rsidR="0076141B" w:rsidRPr="001A2FB5" w:rsidRDefault="0076141B" w:rsidP="005044E3">
      <w:pPr>
        <w:pStyle w:val="-HTML1"/>
        <w:spacing w:after="120"/>
        <w:rPr>
          <w:rFonts w:ascii="Times New Roman" w:hAnsi="Times New Roman" w:cs="Times New Roman"/>
          <w:sz w:val="24"/>
          <w:szCs w:val="24"/>
        </w:rPr>
      </w:pPr>
    </w:p>
    <w:p w:rsidR="0076141B" w:rsidRPr="001A2FB5" w:rsidRDefault="0076141B" w:rsidP="005044E3">
      <w:pPr>
        <w:tabs>
          <w:tab w:val="left" w:pos="1200"/>
          <w:tab w:val="left" w:pos="1588"/>
          <w:tab w:val="left" w:pos="2155"/>
          <w:tab w:val="left" w:pos="2722"/>
          <w:tab w:val="left" w:pos="3289"/>
        </w:tabs>
        <w:spacing w:after="120"/>
        <w:ind w:left="1200" w:hanging="1200"/>
        <w:rPr>
          <w:b/>
        </w:rPr>
      </w:pPr>
      <w:r w:rsidRPr="001A2FB5">
        <w:rPr>
          <w:rFonts w:eastAsia="Cambria"/>
          <w:spacing w:val="5"/>
          <w:lang w:eastAsia="ar-SA"/>
        </w:rPr>
        <w:t xml:space="preserve">        </w:t>
      </w:r>
    </w:p>
    <w:p w:rsidR="0076141B" w:rsidRPr="00C71EBF" w:rsidRDefault="0076141B" w:rsidP="00440E03">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pPr>
      <w:r w:rsidRPr="001A2FB5">
        <w:rPr>
          <w:b/>
        </w:rPr>
        <w:lastRenderedPageBreak/>
        <w:t>ΚΕΦΑΛΑΙΟ Γ΄</w:t>
      </w:r>
    </w:p>
    <w:p w:rsidR="00440E03" w:rsidRDefault="00440E03" w:rsidP="005044E3">
      <w:pPr>
        <w:spacing w:after="120"/>
        <w:ind w:left="1134" w:hanging="1134"/>
        <w:rPr>
          <w:b/>
        </w:rPr>
      </w:pPr>
    </w:p>
    <w:p w:rsidR="0076141B" w:rsidRPr="001A2FB5" w:rsidRDefault="0076141B" w:rsidP="005044E3">
      <w:pPr>
        <w:spacing w:after="120"/>
        <w:ind w:left="1134" w:hanging="1134"/>
      </w:pPr>
      <w:r w:rsidRPr="001A2FB5">
        <w:rPr>
          <w:b/>
        </w:rPr>
        <w:t>Άρθρο 1</w:t>
      </w:r>
      <w:r w:rsidR="009E5728">
        <w:rPr>
          <w:b/>
        </w:rPr>
        <w:t>2</w:t>
      </w:r>
      <w:r w:rsidRPr="001A2FB5">
        <w:rPr>
          <w:b/>
        </w:rPr>
        <w:t>:</w:t>
      </w:r>
      <w:r w:rsidR="00756294" w:rsidRPr="001A2FB5">
        <w:rPr>
          <w:b/>
        </w:rPr>
        <w:tab/>
      </w:r>
      <w:r w:rsidRPr="001A2FB5">
        <w:rPr>
          <w:b/>
        </w:rPr>
        <w:t xml:space="preserve">Δικαιούμενοι συμμετοχής στο </w:t>
      </w:r>
      <w:r w:rsidR="00756294" w:rsidRPr="001A2FB5">
        <w:rPr>
          <w:b/>
        </w:rPr>
        <w:t>Δ</w:t>
      </w:r>
      <w:r w:rsidRPr="001A2FB5">
        <w:rPr>
          <w:b/>
        </w:rPr>
        <w:t>ιαγωνισμό</w:t>
      </w:r>
    </w:p>
    <w:p w:rsidR="00014BBF" w:rsidRPr="001A2FB5" w:rsidRDefault="0076141B" w:rsidP="005044E3">
      <w:pPr>
        <w:pStyle w:val="31"/>
        <w:tabs>
          <w:tab w:val="left" w:pos="-3000"/>
          <w:tab w:val="left" w:pos="567"/>
        </w:tabs>
        <w:spacing w:after="120"/>
        <w:ind w:firstLine="0"/>
        <w:rPr>
          <w:rFonts w:ascii="Times New Roman" w:hAnsi="Times New Roman" w:cs="Times New Roman"/>
          <w:sz w:val="24"/>
          <w:szCs w:val="24"/>
          <w:lang w:eastAsia="ar-SA"/>
        </w:rPr>
      </w:pPr>
      <w:r w:rsidRPr="001A2FB5">
        <w:rPr>
          <w:rFonts w:ascii="Times New Roman" w:hAnsi="Times New Roman" w:cs="Times New Roman"/>
          <w:sz w:val="24"/>
          <w:szCs w:val="24"/>
        </w:rPr>
        <w:t>1</w:t>
      </w:r>
      <w:r w:rsidR="009E5728">
        <w:rPr>
          <w:rFonts w:ascii="Times New Roman" w:hAnsi="Times New Roman" w:cs="Times New Roman"/>
          <w:sz w:val="24"/>
          <w:szCs w:val="24"/>
        </w:rPr>
        <w:t>2</w:t>
      </w:r>
      <w:r w:rsidRPr="001A2FB5">
        <w:rPr>
          <w:rFonts w:ascii="Times New Roman" w:hAnsi="Times New Roman" w:cs="Times New Roman"/>
          <w:sz w:val="24"/>
          <w:szCs w:val="24"/>
        </w:rPr>
        <w:t>.1</w:t>
      </w:r>
      <w:r w:rsidR="00756294" w:rsidRPr="001A2FB5">
        <w:rPr>
          <w:rFonts w:ascii="Times New Roman" w:hAnsi="Times New Roman" w:cs="Times New Roman"/>
          <w:sz w:val="24"/>
          <w:szCs w:val="24"/>
        </w:rPr>
        <w:tab/>
      </w:r>
      <w:r w:rsidR="00F04BCE" w:rsidRPr="001A2FB5">
        <w:rPr>
          <w:rFonts w:ascii="Times New Roman" w:hAnsi="Times New Roman" w:cs="Times New Roman"/>
          <w:sz w:val="24"/>
          <w:szCs w:val="24"/>
        </w:rPr>
        <w:tab/>
      </w:r>
      <w:r w:rsidR="00014BBF" w:rsidRPr="001A2FB5">
        <w:rPr>
          <w:rFonts w:ascii="Times New Roman" w:hAnsi="Times New Roman" w:cs="Times New Roman"/>
          <w:sz w:val="24"/>
          <w:szCs w:val="24"/>
        </w:rPr>
        <w:t xml:space="preserve">Υπό τις προϋποθέσεις </w:t>
      </w:r>
      <w:r w:rsidR="004757CC">
        <w:rPr>
          <w:rFonts w:ascii="Times New Roman" w:hAnsi="Times New Roman" w:cs="Times New Roman"/>
          <w:sz w:val="24"/>
          <w:szCs w:val="24"/>
        </w:rPr>
        <w:t>των επόμενων άρθρων 13 έως 15</w:t>
      </w:r>
      <w:r w:rsidR="00014BBF" w:rsidRPr="00C71EBF">
        <w:rPr>
          <w:rFonts w:ascii="Times New Roman" w:hAnsi="Times New Roman" w:cs="Times New Roman"/>
          <w:sz w:val="24"/>
          <w:szCs w:val="24"/>
        </w:rPr>
        <w:t>, στη διαδικασία του</w:t>
      </w:r>
      <w:r w:rsidR="001D67D4">
        <w:rPr>
          <w:rFonts w:ascii="Times New Roman" w:hAnsi="Times New Roman" w:cs="Times New Roman"/>
          <w:sz w:val="24"/>
          <w:szCs w:val="24"/>
        </w:rPr>
        <w:t xml:space="preserve"> Διαγωνισμού γίνονται δεκτά</w:t>
      </w:r>
      <w:r w:rsidR="00014BBF" w:rsidRPr="001A2FB5">
        <w:rPr>
          <w:rFonts w:ascii="Times New Roman" w:hAnsi="Times New Roman" w:cs="Times New Roman"/>
          <w:sz w:val="24"/>
          <w:szCs w:val="24"/>
        </w:rPr>
        <w:t>:</w:t>
      </w:r>
    </w:p>
    <w:p w:rsidR="00014BBF" w:rsidRPr="001A2FB5" w:rsidRDefault="00C71EBF" w:rsidP="005044E3">
      <w:pPr>
        <w:spacing w:after="120"/>
      </w:pPr>
      <w:r>
        <w:t>α) μεμονωμένα φυσικά ή νομικά πρόσωπα</w:t>
      </w:r>
      <w:r w:rsidR="00014BBF" w:rsidRPr="001A2FB5">
        <w:t>, είτε</w:t>
      </w:r>
    </w:p>
    <w:p w:rsidR="00014BBF" w:rsidRPr="001A2FB5" w:rsidRDefault="00014BBF" w:rsidP="005044E3">
      <w:pPr>
        <w:spacing w:after="120"/>
      </w:pPr>
      <w:r w:rsidRPr="001A2FB5">
        <w:t>β) κοινοπραξίες ή ενώσεις</w:t>
      </w:r>
      <w:r w:rsidR="00C71EBF">
        <w:t xml:space="preserve"> οικονομικών φορέων</w:t>
      </w:r>
      <w:r w:rsidRPr="001A2FB5">
        <w:t>.</w:t>
      </w:r>
      <w:r w:rsidRPr="00072CF9">
        <w:t xml:space="preserve">, </w:t>
      </w:r>
      <w:r w:rsidR="00E02021" w:rsidRPr="009E01FD">
        <w:t>που δραστηριοποιούνται στην εκπόνηση μελετών των κατηγοριών που αναφέρονται στο άρθρο 9.1</w:t>
      </w:r>
    </w:p>
    <w:p w:rsidR="00014BBF" w:rsidRPr="001A2FB5" w:rsidRDefault="00014BBF" w:rsidP="005044E3">
      <w:pPr>
        <w:spacing w:after="120"/>
      </w:pPr>
      <w:r w:rsidRPr="001A2FB5">
        <w:t xml:space="preserve">Προς αποφυγή αμφιβολιών διευκρινίζεται ότι κάθε </w:t>
      </w:r>
      <w:r w:rsidR="00C71EBF">
        <w:t>οικονομικός φορέας</w:t>
      </w:r>
      <w:r w:rsidRPr="001A2FB5">
        <w:t xml:space="preserve"> θα συμμετέχει μεμονωμένα ή σε ένα </w:t>
      </w:r>
      <w:r w:rsidR="00C71EBF">
        <w:t xml:space="preserve">και μόνο </w:t>
      </w:r>
      <w:r w:rsidR="00C71EBF" w:rsidRPr="00C71EBF">
        <w:t>κοινοπρακτικό σχήμα ή έ</w:t>
      </w:r>
      <w:r w:rsidRPr="00C71EBF">
        <w:t>νωση (επί ποινή αποκλεισμού), ενώ κάθε Υποψήφιος θα πρέπει να πληροί καθ’ όλη τη διάρκεια του Διαγωνισμού τις προϋποθέσεις συμμετοχής</w:t>
      </w:r>
      <w:r w:rsidR="00C71EBF">
        <w:t>, όπως αυτές περιγράφονται στην Πρόσκληση</w:t>
      </w:r>
      <w:r w:rsidRPr="00C71EBF">
        <w:t>.</w:t>
      </w:r>
    </w:p>
    <w:p w:rsidR="00EE7928" w:rsidRPr="009E01FD" w:rsidRDefault="009E5728" w:rsidP="005044E3">
      <w:pPr>
        <w:spacing w:after="120"/>
      </w:pPr>
      <w:r>
        <w:t>12</w:t>
      </w:r>
      <w:r w:rsidR="00B05E88" w:rsidRPr="001A2FB5">
        <w:t>.2</w:t>
      </w:r>
      <w:r w:rsidR="00B05E88" w:rsidRPr="001A2FB5">
        <w:tab/>
      </w:r>
      <w:r w:rsidR="00E02021" w:rsidRPr="009E01FD">
        <w:t xml:space="preserve">Οι Προσφέροντες που είναι εγκατεστημένοι στην Ελλάδα απαιτείται να είναι εγγεγραμμένοι στα Μητρώα Μελετητών ή Γραφείων Μελετών ως εξής:. </w:t>
      </w:r>
    </w:p>
    <w:p w:rsidR="00EE7928" w:rsidRDefault="00E02021" w:rsidP="00EE7928">
      <w:pPr>
        <w:numPr>
          <w:ilvl w:val="0"/>
          <w:numId w:val="6"/>
        </w:numPr>
        <w:spacing w:after="120"/>
        <w:rPr>
          <w:b/>
        </w:rPr>
      </w:pPr>
      <w:r w:rsidRPr="009E01FD">
        <w:rPr>
          <w:b/>
        </w:rPr>
        <w:t>στην κατηγορία μελέτης 16 (Μελέτες Τοπογραφίας), πτυχία τάξεων Γ  και άνω.</w:t>
      </w:r>
    </w:p>
    <w:p w:rsidR="007D6CC3" w:rsidRPr="009E01FD" w:rsidRDefault="007D6CC3" w:rsidP="00EE7928">
      <w:pPr>
        <w:numPr>
          <w:ilvl w:val="0"/>
          <w:numId w:val="6"/>
        </w:numPr>
        <w:spacing w:after="120"/>
        <w:rPr>
          <w:b/>
        </w:rPr>
      </w:pPr>
      <w:r>
        <w:rPr>
          <w:b/>
        </w:rPr>
        <w:t xml:space="preserve">Στην κατηγορία μελέτης 20 </w:t>
      </w:r>
      <w:r w:rsidRPr="009E01FD">
        <w:rPr>
          <w:b/>
        </w:rPr>
        <w:t>(Γεωλογικές Υδρογεωλογικές και Γεωφυσικές Μελέτες και Έρευνες)</w:t>
      </w:r>
      <w:r>
        <w:t xml:space="preserve">, </w:t>
      </w:r>
      <w:r w:rsidRPr="00786477">
        <w:rPr>
          <w:b/>
        </w:rPr>
        <w:t>πτυχία τάξεων Γ  και άνω</w:t>
      </w:r>
    </w:p>
    <w:p w:rsidR="00EE7928" w:rsidRPr="009E01FD" w:rsidRDefault="00EE7928" w:rsidP="005044E3">
      <w:pPr>
        <w:spacing w:after="120"/>
      </w:pPr>
    </w:p>
    <w:p w:rsidR="0076141B" w:rsidRPr="001A2FB5" w:rsidRDefault="00E02021" w:rsidP="00EE7928">
      <w:pPr>
        <w:spacing w:after="120"/>
        <w:rPr>
          <w:b/>
          <w:bCs/>
        </w:rPr>
      </w:pPr>
      <w:r w:rsidRPr="009E01FD">
        <w:t>Οι προσφέροντες που είναι εγκατεστημένοι  σε λοιπά κράτη μέλη της Ευρωπαϊκής Ένωσης προσκομίζουν τις δηλώσεις και πιστοποιητικά που περιγράφονται στο Παράρτημα XI του Προσαρτήματος Α΄ του ν. 4412/2016.</w:t>
      </w:r>
      <w:r w:rsidR="0076141B" w:rsidRPr="001A2FB5">
        <w:tab/>
        <w:t xml:space="preserve"> </w:t>
      </w:r>
    </w:p>
    <w:p w:rsidR="0076141B" w:rsidRPr="001A2FB5" w:rsidRDefault="0076141B" w:rsidP="005044E3">
      <w:pPr>
        <w:spacing w:after="120"/>
        <w:ind w:left="1134" w:hanging="1134"/>
        <w:rPr>
          <w:b/>
          <w:bCs/>
        </w:rPr>
      </w:pPr>
      <w:r w:rsidRPr="001A2FB5">
        <w:rPr>
          <w:b/>
          <w:bCs/>
        </w:rPr>
        <w:t>Άρθρο 1</w:t>
      </w:r>
      <w:r w:rsidR="009E5728">
        <w:rPr>
          <w:b/>
          <w:bCs/>
        </w:rPr>
        <w:t>3</w:t>
      </w:r>
      <w:r w:rsidRPr="001A2FB5">
        <w:rPr>
          <w:b/>
          <w:bCs/>
        </w:rPr>
        <w:t xml:space="preserve">: </w:t>
      </w:r>
      <w:r w:rsidR="00F04BCE" w:rsidRPr="001A2FB5">
        <w:rPr>
          <w:b/>
          <w:bCs/>
        </w:rPr>
        <w:tab/>
      </w:r>
      <w:r w:rsidR="00014BBF" w:rsidRPr="001A2FB5">
        <w:rPr>
          <w:b/>
          <w:bCs/>
        </w:rPr>
        <w:t xml:space="preserve">Κριτήρια </w:t>
      </w:r>
      <w:r w:rsidR="00B05E88" w:rsidRPr="001A2FB5">
        <w:rPr>
          <w:b/>
          <w:bCs/>
        </w:rPr>
        <w:t xml:space="preserve">Ποιοτικής </w:t>
      </w:r>
      <w:r w:rsidR="00014BBF" w:rsidRPr="001A2FB5">
        <w:rPr>
          <w:b/>
          <w:bCs/>
        </w:rPr>
        <w:t xml:space="preserve">Επιλογής </w:t>
      </w:r>
      <w:r w:rsidR="00B05E88" w:rsidRPr="001A2FB5">
        <w:rPr>
          <w:b/>
          <w:bCs/>
        </w:rPr>
        <w:t>(ΟΝ/</w:t>
      </w:r>
      <w:r w:rsidR="00B05E88" w:rsidRPr="001A2FB5">
        <w:rPr>
          <w:b/>
          <w:bCs/>
          <w:lang w:val="en-US"/>
        </w:rPr>
        <w:t>OFF</w:t>
      </w:r>
      <w:r w:rsidR="00B05E88" w:rsidRPr="001A2FB5">
        <w:rPr>
          <w:b/>
          <w:bCs/>
        </w:rPr>
        <w:t>)</w:t>
      </w:r>
    </w:p>
    <w:p w:rsidR="00014BBF" w:rsidRPr="001A2FB5" w:rsidRDefault="00014BBF" w:rsidP="005044E3">
      <w:pPr>
        <w:pStyle w:val="BodyText"/>
        <w:spacing w:after="120"/>
        <w:rPr>
          <w:rFonts w:ascii="Times New Roman" w:hAnsi="Times New Roman" w:cs="Times New Roman"/>
          <w:bCs/>
          <w:sz w:val="24"/>
        </w:rPr>
      </w:pPr>
      <w:r w:rsidRPr="001A2FB5">
        <w:rPr>
          <w:rFonts w:ascii="Times New Roman" w:hAnsi="Times New Roman" w:cs="Times New Roman"/>
          <w:bCs/>
          <w:sz w:val="24"/>
        </w:rPr>
        <w:t xml:space="preserve">Κάθε μεμονωμένος </w:t>
      </w:r>
      <w:r w:rsidRPr="00061621">
        <w:rPr>
          <w:rFonts w:ascii="Times New Roman" w:hAnsi="Times New Roman" w:cs="Times New Roman"/>
          <w:bCs/>
          <w:sz w:val="24"/>
        </w:rPr>
        <w:t>Διαγωνιζόμενος ή κάθε μέλος Ένωσης οφείλει να διαθέτει, επί ποινή αποκλεισμού, τα παρακάτω επαγγελματικά προσόντα:</w:t>
      </w:r>
      <w:r w:rsidRPr="001A2FB5">
        <w:rPr>
          <w:rFonts w:ascii="Times New Roman" w:hAnsi="Times New Roman" w:cs="Times New Roman"/>
          <w:bCs/>
          <w:sz w:val="24"/>
        </w:rPr>
        <w:t xml:space="preserve">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α) Να μην βρίσκεται σε πτώχευση, εκκαθάριση, αναγκαστική διαχείριση και να μην έχει κινηθεί εναντίον του διαδικασία κήρυξης σε πτώχευση, εκκαθάριση ή αναγκαστική διαχείριση. </w:t>
      </w:r>
    </w:p>
    <w:p w:rsidR="00014BBF" w:rsidRPr="001A2FB5" w:rsidRDefault="001D67D4" w:rsidP="005044E3">
      <w:pPr>
        <w:pStyle w:val="BodyText"/>
        <w:spacing w:after="120"/>
        <w:ind w:firstLine="720"/>
        <w:rPr>
          <w:rFonts w:ascii="Times New Roman" w:hAnsi="Times New Roman" w:cs="Times New Roman"/>
          <w:bCs/>
          <w:sz w:val="24"/>
        </w:rPr>
      </w:pPr>
      <w:r>
        <w:rPr>
          <w:rFonts w:ascii="Times New Roman" w:hAnsi="Times New Roman" w:cs="Times New Roman"/>
          <w:bCs/>
          <w:sz w:val="24"/>
        </w:rPr>
        <w:t>β) Να μην έχουν</w:t>
      </w:r>
      <w:r w:rsidR="00014BBF" w:rsidRPr="001A2FB5">
        <w:rPr>
          <w:rFonts w:ascii="Times New Roman" w:hAnsi="Times New Roman" w:cs="Times New Roman"/>
          <w:bCs/>
          <w:sz w:val="24"/>
        </w:rPr>
        <w:t xml:space="preserve"> καταδικαστεί αμετάκλητα </w:t>
      </w:r>
      <w:r>
        <w:rPr>
          <w:rFonts w:ascii="Times New Roman" w:hAnsi="Times New Roman" w:cs="Times New Roman"/>
          <w:bCs/>
          <w:sz w:val="24"/>
        </w:rPr>
        <w:t xml:space="preserve">τα φυσικά πρόσωπα ή </w:t>
      </w:r>
      <w:r w:rsidR="00014BBF" w:rsidRPr="001A2FB5">
        <w:rPr>
          <w:rFonts w:ascii="Times New Roman" w:hAnsi="Times New Roman" w:cs="Times New Roman"/>
          <w:bCs/>
          <w:sz w:val="24"/>
        </w:rPr>
        <w:t xml:space="preserve">οι διαχειριστές σε περίπτωση ομόρρυθμων (Ο.Ε.), ετερόρρυθμων (Ε.Ε.) και εταιρειών περιορισμένης ευθύνης (Ε.Π.Ε.), ο πρόεδρος και ο διευθύνων σύμβουλος σε περίπτωση ανώνυμης εταιρείας (Α.Ε.), τα φυσικά πρόσωπα που ασκούν τη διοίκησή του σε κάθε άλλη περίπτωση για: </w:t>
      </w:r>
    </w:p>
    <w:p w:rsidR="00014BBF" w:rsidRPr="001A2FB5" w:rsidRDefault="00014BBF" w:rsidP="005044E3">
      <w:pPr>
        <w:pStyle w:val="BodyText"/>
        <w:spacing w:after="120"/>
        <w:ind w:firstLine="720"/>
        <w:rPr>
          <w:rFonts w:ascii="Times New Roman" w:hAnsi="Times New Roman" w:cs="Times New Roman"/>
          <w:bCs/>
          <w:sz w:val="24"/>
        </w:rPr>
      </w:pPr>
      <w:proofErr w:type="spellStart"/>
      <w:r w:rsidRPr="001A2FB5">
        <w:rPr>
          <w:rFonts w:ascii="Times New Roman" w:hAnsi="Times New Roman" w:cs="Times New Roman"/>
          <w:bCs/>
          <w:sz w:val="24"/>
          <w:lang w:val="en-US"/>
        </w:rPr>
        <w:t>i</w:t>
      </w:r>
      <w:proofErr w:type="spellEnd"/>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συμμετοχή</w:t>
      </w:r>
      <w:proofErr w:type="gramEnd"/>
      <w:r w:rsidRPr="001A2FB5">
        <w:rPr>
          <w:rFonts w:ascii="Times New Roman" w:hAnsi="Times New Roman" w:cs="Times New Roman"/>
          <w:bCs/>
          <w:sz w:val="24"/>
        </w:rPr>
        <w:t xml:space="preserve"> σε εγκληματική οργάνωση, κατά το άρθρο 2 παρ. 1 της κοινής δράσης της υπ’ </w:t>
      </w:r>
      <w:proofErr w:type="spellStart"/>
      <w:r w:rsidRPr="001A2FB5">
        <w:rPr>
          <w:rFonts w:ascii="Times New Roman" w:hAnsi="Times New Roman" w:cs="Times New Roman"/>
          <w:bCs/>
          <w:sz w:val="24"/>
        </w:rPr>
        <w:t>αριθμ</w:t>
      </w:r>
      <w:proofErr w:type="spellEnd"/>
      <w:r w:rsidRPr="001A2FB5">
        <w:rPr>
          <w:rFonts w:ascii="Times New Roman" w:hAnsi="Times New Roman" w:cs="Times New Roman"/>
          <w:bCs/>
          <w:sz w:val="24"/>
        </w:rPr>
        <w:t>. 98/773/ΔΕΥ του Συμβουλίου της Ευρωπαϊκής Ένωσης,</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δωροδοκία</w:t>
      </w:r>
      <w:proofErr w:type="gramEnd"/>
      <w:r w:rsidRPr="001A2FB5">
        <w:rPr>
          <w:rFonts w:ascii="Times New Roman" w:hAnsi="Times New Roman" w:cs="Times New Roman"/>
          <w:bCs/>
          <w:sz w:val="24"/>
        </w:rPr>
        <w:t xml:space="preserve">, κατά το άρθρο 3 της πράξης του Συμβουλίου της 26ης </w:t>
      </w:r>
      <w:proofErr w:type="spellStart"/>
      <w:r w:rsidRPr="001A2FB5">
        <w:rPr>
          <w:rFonts w:ascii="Times New Roman" w:hAnsi="Times New Roman" w:cs="Times New Roman"/>
          <w:bCs/>
          <w:sz w:val="24"/>
        </w:rPr>
        <w:t>Μαϊου</w:t>
      </w:r>
      <w:proofErr w:type="spellEnd"/>
      <w:r w:rsidRPr="001A2FB5">
        <w:rPr>
          <w:rFonts w:ascii="Times New Roman" w:hAnsi="Times New Roman" w:cs="Times New Roman"/>
          <w:bCs/>
          <w:sz w:val="24"/>
        </w:rPr>
        <w:t xml:space="preserve"> 1997 (21) και στο άρθρο 3 παρ.1 της κοινής δράσης υπ’ </w:t>
      </w:r>
      <w:proofErr w:type="spellStart"/>
      <w:r w:rsidRPr="001A2FB5">
        <w:rPr>
          <w:rFonts w:ascii="Times New Roman" w:hAnsi="Times New Roman" w:cs="Times New Roman"/>
          <w:bCs/>
          <w:sz w:val="24"/>
        </w:rPr>
        <w:t>αριθμ</w:t>
      </w:r>
      <w:proofErr w:type="spellEnd"/>
      <w:r w:rsidRPr="001A2FB5">
        <w:rPr>
          <w:rFonts w:ascii="Times New Roman" w:hAnsi="Times New Roman" w:cs="Times New Roman"/>
          <w:bCs/>
          <w:sz w:val="24"/>
        </w:rPr>
        <w:t>. 98/742/ΚΕΠΠΑ του Συμβουλίου,</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απάτη</w:t>
      </w:r>
      <w:proofErr w:type="gramEnd"/>
      <w:r w:rsidRPr="001A2FB5">
        <w:rPr>
          <w:rFonts w:ascii="Times New Roman" w:hAnsi="Times New Roman" w:cs="Times New Roman"/>
          <w:bCs/>
          <w:sz w:val="24"/>
        </w:rPr>
        <w:t>, κατά την έννοια του άρθρου 1 της σύμβασης για την προστασία των οικονομικών συμφερόντων των Ευρωπαϊκών Κοινοτήτων,</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iv</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νομιμοποίηση</w:t>
      </w:r>
      <w:proofErr w:type="gramEnd"/>
      <w:r w:rsidRPr="001A2FB5">
        <w:rPr>
          <w:rFonts w:ascii="Times New Roman" w:hAnsi="Times New Roman" w:cs="Times New Roman"/>
          <w:bCs/>
          <w:sz w:val="24"/>
        </w:rPr>
        <w:t xml:space="preserve"> εσόδων από παράνομες δραστηριότητες, κατά το άρθρο 1 της υπ’ </w:t>
      </w:r>
      <w:proofErr w:type="spellStart"/>
      <w:r w:rsidRPr="001A2FB5">
        <w:rPr>
          <w:rFonts w:ascii="Times New Roman" w:hAnsi="Times New Roman" w:cs="Times New Roman"/>
          <w:bCs/>
          <w:sz w:val="24"/>
        </w:rPr>
        <w:t>αριθμ</w:t>
      </w:r>
      <w:proofErr w:type="spellEnd"/>
      <w:r w:rsidRPr="001A2FB5">
        <w:rPr>
          <w:rFonts w:ascii="Times New Roman" w:hAnsi="Times New Roman" w:cs="Times New Roman"/>
          <w:bCs/>
          <w:sz w:val="24"/>
        </w:rPr>
        <w:t>. 91./308/ΕΟΚ οδηγίας του Συμβουλίου, για την πρόληψη χρησιμοποίησης του χρηματοπιστωτικού συστήματος για τη νομιμοποίηση εσόδων από παράνομες δραστηριότητες,</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v</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υπεξαίρεση</w:t>
      </w:r>
      <w:proofErr w:type="gramEnd"/>
      <w:r w:rsidRPr="001A2FB5">
        <w:rPr>
          <w:rFonts w:ascii="Times New Roman" w:hAnsi="Times New Roman" w:cs="Times New Roman"/>
          <w:bCs/>
          <w:sz w:val="24"/>
        </w:rPr>
        <w:t xml:space="preserve"> (375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vi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απάτη</w:t>
      </w:r>
      <w:proofErr w:type="gramEnd"/>
      <w:r w:rsidRPr="001A2FB5">
        <w:rPr>
          <w:rFonts w:ascii="Times New Roman" w:hAnsi="Times New Roman" w:cs="Times New Roman"/>
          <w:bCs/>
          <w:sz w:val="24"/>
        </w:rPr>
        <w:t xml:space="preserve"> (386-388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lastRenderedPageBreak/>
        <w:t>vii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εκβίαση</w:t>
      </w:r>
      <w:proofErr w:type="gramEnd"/>
      <w:r w:rsidRPr="001A2FB5">
        <w:rPr>
          <w:rFonts w:ascii="Times New Roman" w:hAnsi="Times New Roman" w:cs="Times New Roman"/>
          <w:bCs/>
          <w:sz w:val="24"/>
        </w:rPr>
        <w:t xml:space="preserve"> (385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viii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πλαστογραφία</w:t>
      </w:r>
      <w:proofErr w:type="gramEnd"/>
      <w:r w:rsidRPr="001A2FB5">
        <w:rPr>
          <w:rFonts w:ascii="Times New Roman" w:hAnsi="Times New Roman" w:cs="Times New Roman"/>
          <w:bCs/>
          <w:sz w:val="24"/>
        </w:rPr>
        <w:t xml:space="preserve"> (216-218 Π.Κ.),</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ix</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ψευδορκία</w:t>
      </w:r>
      <w:proofErr w:type="gramEnd"/>
      <w:r w:rsidRPr="001A2FB5">
        <w:rPr>
          <w:rFonts w:ascii="Times New Roman" w:hAnsi="Times New Roman" w:cs="Times New Roman"/>
          <w:bCs/>
          <w:sz w:val="24"/>
        </w:rPr>
        <w:t xml:space="preserve"> (224 Π.Κ.),</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x</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δωροδοκία</w:t>
      </w:r>
      <w:proofErr w:type="gramEnd"/>
      <w:r w:rsidRPr="001A2FB5">
        <w:rPr>
          <w:rFonts w:ascii="Times New Roman" w:hAnsi="Times New Roman" w:cs="Times New Roman"/>
          <w:bCs/>
          <w:sz w:val="24"/>
        </w:rPr>
        <w:t xml:space="preserve"> (235-237 Π.Κ.), </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lang w:val="en-US"/>
        </w:rPr>
        <w:t>xi</w:t>
      </w:r>
      <w:r w:rsidRPr="001A2FB5">
        <w:rPr>
          <w:rFonts w:ascii="Times New Roman" w:hAnsi="Times New Roman" w:cs="Times New Roman"/>
          <w:bCs/>
          <w:sz w:val="24"/>
        </w:rPr>
        <w:t xml:space="preserve">) </w:t>
      </w:r>
      <w:proofErr w:type="gramStart"/>
      <w:r w:rsidRPr="001A2FB5">
        <w:rPr>
          <w:rFonts w:ascii="Times New Roman" w:hAnsi="Times New Roman" w:cs="Times New Roman"/>
          <w:bCs/>
          <w:sz w:val="24"/>
        </w:rPr>
        <w:t>δόλια</w:t>
      </w:r>
      <w:proofErr w:type="gramEnd"/>
      <w:r w:rsidRPr="001A2FB5">
        <w:rPr>
          <w:rFonts w:ascii="Times New Roman" w:hAnsi="Times New Roman" w:cs="Times New Roman"/>
          <w:bCs/>
          <w:sz w:val="24"/>
        </w:rPr>
        <w:t xml:space="preserve"> χρεοκοπία (398 Π.Κ.)</w:t>
      </w:r>
    </w:p>
    <w:p w:rsidR="00014BBF" w:rsidRPr="001A2FB5" w:rsidRDefault="00014BBF" w:rsidP="005044E3">
      <w:pPr>
        <w:pStyle w:val="BodyText"/>
        <w:spacing w:after="120"/>
        <w:rPr>
          <w:rFonts w:ascii="Times New Roman" w:hAnsi="Times New Roman" w:cs="Times New Roman"/>
          <w:bCs/>
          <w:sz w:val="24"/>
        </w:rPr>
      </w:pPr>
      <w:r w:rsidRPr="001A2FB5">
        <w:rPr>
          <w:rFonts w:ascii="Times New Roman" w:hAnsi="Times New Roman" w:cs="Times New Roman"/>
          <w:bCs/>
          <w:sz w:val="24"/>
        </w:rPr>
        <w:t>ή, παρεμφερών ως προς την ειδική τους υπόσταση εγκλημάτων κατά τα προβλεπόμενα σε τυχόν αλλοδαπές έννομες τάξεις.</w:t>
      </w:r>
    </w:p>
    <w:p w:rsidR="00014BBF" w:rsidRPr="001A2FB5" w:rsidRDefault="00014BBF"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γ) Να έχε</w:t>
      </w:r>
      <w:r w:rsidR="00B05E88" w:rsidRPr="001A2FB5">
        <w:rPr>
          <w:rFonts w:ascii="Times New Roman" w:hAnsi="Times New Roman" w:cs="Times New Roman"/>
          <w:bCs/>
          <w:sz w:val="24"/>
        </w:rPr>
        <w:t>ι εκπληρώσει τις υποχρεώσεις του</w:t>
      </w:r>
      <w:r w:rsidRPr="001A2FB5">
        <w:rPr>
          <w:rFonts w:ascii="Times New Roman" w:hAnsi="Times New Roman" w:cs="Times New Roman"/>
          <w:bCs/>
          <w:sz w:val="24"/>
        </w:rPr>
        <w:t>, όσον αφορά στην καταβολή των εισφορών Κοινωνικής Ασφάλισης, σύμφωνα με την ισχύουσα Ελληνική νομοθεσία (εφόσ</w:t>
      </w:r>
      <w:r w:rsidR="00B05E88" w:rsidRPr="001A2FB5">
        <w:rPr>
          <w:rFonts w:ascii="Times New Roman" w:hAnsi="Times New Roman" w:cs="Times New Roman"/>
          <w:bCs/>
          <w:sz w:val="24"/>
        </w:rPr>
        <w:t>ον είναι ημεδαπός ή αλλοδαπός</w:t>
      </w:r>
      <w:r w:rsidRPr="001A2FB5">
        <w:rPr>
          <w:rFonts w:ascii="Times New Roman" w:hAnsi="Times New Roman" w:cs="Times New Roman"/>
          <w:bCs/>
          <w:sz w:val="24"/>
        </w:rPr>
        <w:t xml:space="preserve"> μεν αλλά που έχει ήδη αναπτύξει δραστηριότητα στην Ελλάδα) ή σύμφωνα με τη νομοθεσία τη</w:t>
      </w:r>
      <w:r w:rsidR="00B05E88" w:rsidRPr="001A2FB5">
        <w:rPr>
          <w:rFonts w:ascii="Times New Roman" w:hAnsi="Times New Roman" w:cs="Times New Roman"/>
          <w:bCs/>
          <w:sz w:val="24"/>
        </w:rPr>
        <w:t>ς χώρας όπου είναι εγκατεστημένος</w:t>
      </w:r>
      <w:r w:rsidRPr="001A2FB5">
        <w:rPr>
          <w:rFonts w:ascii="Times New Roman" w:hAnsi="Times New Roman" w:cs="Times New Roman"/>
          <w:bCs/>
          <w:sz w:val="24"/>
        </w:rPr>
        <w:t xml:space="preserve">. </w:t>
      </w:r>
    </w:p>
    <w:p w:rsidR="00014BBF" w:rsidRPr="001A2FB5" w:rsidRDefault="00B05E88"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δ) </w:t>
      </w:r>
      <w:r w:rsidR="00014BBF" w:rsidRPr="001A2FB5">
        <w:rPr>
          <w:rFonts w:ascii="Times New Roman" w:hAnsi="Times New Roman" w:cs="Times New Roman"/>
          <w:bCs/>
          <w:sz w:val="24"/>
        </w:rPr>
        <w:t>Να έχε</w:t>
      </w:r>
      <w:r w:rsidRPr="001A2FB5">
        <w:rPr>
          <w:rFonts w:ascii="Times New Roman" w:hAnsi="Times New Roman" w:cs="Times New Roman"/>
          <w:bCs/>
          <w:sz w:val="24"/>
        </w:rPr>
        <w:t>ι εκπληρώσει τις υποχρεώσεις του</w:t>
      </w:r>
      <w:r w:rsidR="00014BBF" w:rsidRPr="001A2FB5">
        <w:rPr>
          <w:rFonts w:ascii="Times New Roman" w:hAnsi="Times New Roman" w:cs="Times New Roman"/>
          <w:bCs/>
          <w:sz w:val="24"/>
        </w:rPr>
        <w:t>, όσον αφορά στην καταβολή των φόρων, σύμφωνα με την ισχύουσα Ελληνική Νομοθεσία (σε π</w:t>
      </w:r>
      <w:r w:rsidRPr="001A2FB5">
        <w:rPr>
          <w:rFonts w:ascii="Times New Roman" w:hAnsi="Times New Roman" w:cs="Times New Roman"/>
          <w:bCs/>
          <w:sz w:val="24"/>
        </w:rPr>
        <w:t>ερίπτωση που είναι εγκατεστημένος</w:t>
      </w:r>
      <w:r w:rsidR="00014BBF" w:rsidRPr="001A2FB5">
        <w:rPr>
          <w:rFonts w:ascii="Times New Roman" w:hAnsi="Times New Roman" w:cs="Times New Roman"/>
          <w:bCs/>
          <w:sz w:val="24"/>
        </w:rPr>
        <w:t xml:space="preserve"> στην Ελλάδα) ή σύμφωνα με τη νομοθεσία τη</w:t>
      </w:r>
      <w:r w:rsidRPr="001A2FB5">
        <w:rPr>
          <w:rFonts w:ascii="Times New Roman" w:hAnsi="Times New Roman" w:cs="Times New Roman"/>
          <w:bCs/>
          <w:sz w:val="24"/>
        </w:rPr>
        <w:t>ς χώρας όπου είναι εγκατεστημένος</w:t>
      </w:r>
      <w:r w:rsidR="00014BBF" w:rsidRPr="001A2FB5">
        <w:rPr>
          <w:rFonts w:ascii="Times New Roman" w:hAnsi="Times New Roman" w:cs="Times New Roman"/>
          <w:bCs/>
          <w:sz w:val="24"/>
        </w:rPr>
        <w:t xml:space="preserve">. </w:t>
      </w:r>
    </w:p>
    <w:p w:rsidR="00014BBF" w:rsidRPr="001A2FB5" w:rsidRDefault="00B05E88"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ε) </w:t>
      </w:r>
      <w:r w:rsidR="00014BBF" w:rsidRPr="001A2FB5">
        <w:rPr>
          <w:rFonts w:ascii="Times New Roman" w:hAnsi="Times New Roman" w:cs="Times New Roman"/>
          <w:bCs/>
          <w:sz w:val="24"/>
        </w:rPr>
        <w:t xml:space="preserve">Να μην έχει διαπράξει πειθαρχικό παράπτωμα για το οποίο επιβλήθηκε ποινή που να στερεί το δικαίωμα συμμετοχής σε </w:t>
      </w:r>
      <w:r w:rsidRPr="001A2FB5">
        <w:rPr>
          <w:rFonts w:ascii="Times New Roman" w:hAnsi="Times New Roman" w:cs="Times New Roman"/>
          <w:bCs/>
          <w:sz w:val="24"/>
        </w:rPr>
        <w:t xml:space="preserve">δημόσιους </w:t>
      </w:r>
      <w:r w:rsidR="00014BBF" w:rsidRPr="001A2FB5">
        <w:rPr>
          <w:rFonts w:ascii="Times New Roman" w:hAnsi="Times New Roman" w:cs="Times New Roman"/>
          <w:bCs/>
          <w:sz w:val="24"/>
        </w:rPr>
        <w:t>διαγωνισμο</w:t>
      </w:r>
      <w:r w:rsidRPr="001A2FB5">
        <w:rPr>
          <w:rFonts w:ascii="Times New Roman" w:hAnsi="Times New Roman" w:cs="Times New Roman"/>
          <w:bCs/>
          <w:sz w:val="24"/>
        </w:rPr>
        <w:t>ύς</w:t>
      </w:r>
      <w:r w:rsidR="00014BBF" w:rsidRPr="001A2FB5">
        <w:rPr>
          <w:rFonts w:ascii="Times New Roman" w:hAnsi="Times New Roman" w:cs="Times New Roman"/>
          <w:bCs/>
          <w:sz w:val="24"/>
        </w:rPr>
        <w:t xml:space="preserve">. </w:t>
      </w:r>
    </w:p>
    <w:p w:rsidR="00B05E88" w:rsidRPr="001A2FB5" w:rsidRDefault="00B05E88" w:rsidP="005044E3">
      <w:pPr>
        <w:pStyle w:val="BodyText"/>
        <w:spacing w:after="120"/>
        <w:ind w:firstLine="720"/>
        <w:rPr>
          <w:rFonts w:ascii="Times New Roman" w:hAnsi="Times New Roman" w:cs="Times New Roman"/>
          <w:bCs/>
          <w:sz w:val="24"/>
        </w:rPr>
      </w:pPr>
      <w:r w:rsidRPr="001A2FB5">
        <w:rPr>
          <w:rFonts w:ascii="Times New Roman" w:hAnsi="Times New Roman" w:cs="Times New Roman"/>
          <w:bCs/>
          <w:sz w:val="24"/>
        </w:rPr>
        <w:t xml:space="preserve">στ) </w:t>
      </w:r>
      <w:r w:rsidR="00014BBF" w:rsidRPr="001A2FB5">
        <w:rPr>
          <w:rFonts w:ascii="Times New Roman" w:hAnsi="Times New Roman" w:cs="Times New Roman"/>
          <w:bCs/>
          <w:sz w:val="24"/>
        </w:rPr>
        <w:t xml:space="preserve">Να μην έχει αποβληθεί η ίδια η </w:t>
      </w:r>
      <w:r w:rsidRPr="001A2FB5">
        <w:rPr>
          <w:rFonts w:ascii="Times New Roman" w:hAnsi="Times New Roman" w:cs="Times New Roman"/>
          <w:bCs/>
          <w:sz w:val="24"/>
        </w:rPr>
        <w:t>επιχείρηση</w:t>
      </w:r>
      <w:r w:rsidR="00014BBF" w:rsidRPr="001A2FB5">
        <w:rPr>
          <w:rFonts w:ascii="Times New Roman" w:hAnsi="Times New Roman" w:cs="Times New Roman"/>
          <w:bCs/>
          <w:sz w:val="24"/>
        </w:rPr>
        <w:t xml:space="preserve"> (ή οποιοδήποτε άλλο νομικό ή φυσικό πρόσωπο που συνδέεται άμεσα ή έμμεσα μαζί της με τρόπο που - κατά την απόλυτη κρίση του Εργοδότη - υπάρχει πραγματική διασύνδεση μαζί της και μπορεί να επηρεάσει αρνητικά την εκτέλεση του Έργου) καθ’ οιονδήποτε τρόπο ή να μην της έχει επιβληθεί παρόμοια κύρωση (όπως κατάπτωση εγγυητικής, κήρυξη έκπτωτου, καταγγελία σύμβασης) από </w:t>
      </w:r>
      <w:r w:rsidRPr="001A2FB5">
        <w:rPr>
          <w:rFonts w:ascii="Times New Roman" w:hAnsi="Times New Roman" w:cs="Times New Roman"/>
          <w:bCs/>
          <w:sz w:val="24"/>
        </w:rPr>
        <w:t>μελετητικό</w:t>
      </w:r>
      <w:r w:rsidR="00014BBF" w:rsidRPr="001A2FB5">
        <w:rPr>
          <w:rFonts w:ascii="Times New Roman" w:hAnsi="Times New Roman" w:cs="Times New Roman"/>
          <w:bCs/>
          <w:sz w:val="24"/>
        </w:rPr>
        <w:t xml:space="preserve"> ή άλλης μορφής έργο, ιδίως δε – αλλά όχι αποκλειστικά – του ΟΛΠ ή άλλης εταιρίας ανήκουσας στον ίδιο όμιλο επιχειρήσεων στον οποίο ανήκει ο ΟΛΠ.</w:t>
      </w:r>
    </w:p>
    <w:p w:rsidR="00B05E88" w:rsidRPr="001A2FB5" w:rsidRDefault="00B05E88" w:rsidP="005044E3">
      <w:pPr>
        <w:spacing w:after="120"/>
        <w:ind w:firstLine="709"/>
        <w:rPr>
          <w:bCs/>
        </w:rPr>
      </w:pPr>
      <w:r w:rsidRPr="001A2FB5">
        <w:rPr>
          <w:bCs/>
        </w:rPr>
        <w:t xml:space="preserve">ζ) </w:t>
      </w:r>
      <w:r w:rsidR="00337349">
        <w:rPr>
          <w:bCs/>
        </w:rPr>
        <w:t>Να μην υ</w:t>
      </w:r>
      <w:r w:rsidRPr="001A2FB5">
        <w:rPr>
          <w:bCs/>
        </w:rPr>
        <w:t>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w:t>
      </w:r>
    </w:p>
    <w:p w:rsidR="00B05E88" w:rsidRPr="001A2FB5" w:rsidRDefault="00B05E88" w:rsidP="005044E3">
      <w:pPr>
        <w:pStyle w:val="BodyText"/>
        <w:spacing w:after="120"/>
        <w:rPr>
          <w:rFonts w:ascii="Times New Roman" w:hAnsi="Times New Roman" w:cs="Times New Roman"/>
          <w:bCs/>
          <w:sz w:val="24"/>
        </w:rPr>
      </w:pPr>
    </w:p>
    <w:p w:rsidR="00B05E88" w:rsidRPr="001A2FB5" w:rsidRDefault="009E5728" w:rsidP="005044E3">
      <w:pPr>
        <w:spacing w:after="120"/>
        <w:ind w:left="1134" w:hanging="1134"/>
        <w:rPr>
          <w:b/>
          <w:bCs/>
        </w:rPr>
      </w:pPr>
      <w:r>
        <w:rPr>
          <w:b/>
          <w:bCs/>
        </w:rPr>
        <w:t>Άρθρο 14</w:t>
      </w:r>
      <w:r w:rsidR="00B05E88" w:rsidRPr="001A2FB5">
        <w:rPr>
          <w:b/>
          <w:bCs/>
        </w:rPr>
        <w:t xml:space="preserve">: </w:t>
      </w:r>
      <w:r w:rsidR="00B05E88" w:rsidRPr="001A2FB5">
        <w:rPr>
          <w:b/>
          <w:bCs/>
        </w:rPr>
        <w:tab/>
        <w:t>Κριτήρια Χρηματοδοτικής και Οικονομικής Ικανότητας (ΟΝ/</w:t>
      </w:r>
      <w:r w:rsidR="00B05E88" w:rsidRPr="001A2FB5">
        <w:rPr>
          <w:b/>
          <w:bCs/>
          <w:lang w:val="en-US"/>
        </w:rPr>
        <w:t>OFF</w:t>
      </w:r>
      <w:r w:rsidR="00B05E88" w:rsidRPr="001A2FB5">
        <w:rPr>
          <w:b/>
          <w:bCs/>
        </w:rPr>
        <w:t>)</w:t>
      </w:r>
    </w:p>
    <w:p w:rsidR="006007EA" w:rsidRPr="00072CF9" w:rsidRDefault="009E5728" w:rsidP="005044E3">
      <w:pPr>
        <w:tabs>
          <w:tab w:val="left" w:pos="567"/>
        </w:tabs>
        <w:spacing w:after="120"/>
      </w:pPr>
      <w:r>
        <w:t>14</w:t>
      </w:r>
      <w:r w:rsidR="006007EA" w:rsidRPr="001A2FB5">
        <w:t>.1</w:t>
      </w:r>
      <w:r w:rsidR="006007EA" w:rsidRPr="001A2FB5">
        <w:tab/>
      </w:r>
      <w:r w:rsidR="00B05E88" w:rsidRPr="001A2FB5">
        <w:t>Οι Π</w:t>
      </w:r>
      <w:r w:rsidR="001B1D25" w:rsidRPr="001A2FB5">
        <w:t xml:space="preserve">ροσφέροντες απαιτείται να έχουν πραγματοποιήσει </w:t>
      </w:r>
      <w:r w:rsidR="00CE3564" w:rsidRPr="001A2FB5">
        <w:t xml:space="preserve">μέσο </w:t>
      </w:r>
      <w:r w:rsidR="001B1D25" w:rsidRPr="001A2FB5">
        <w:t xml:space="preserve">κύκλο εργασιών ίσο ή μεγαλύτερο από </w:t>
      </w:r>
      <w:r w:rsidR="00E02021" w:rsidRPr="009E01FD">
        <w:t>150.000,00 €</w:t>
      </w:r>
      <w:r w:rsidR="001B1D25" w:rsidRPr="001A2FB5">
        <w:t xml:space="preserve"> στον τομέα των τοπογραφικών ή/κ</w:t>
      </w:r>
      <w:r w:rsidR="00B05E88" w:rsidRPr="001A2FB5">
        <w:t xml:space="preserve">αι γεωφυσικών μελετών-εργασιών </w:t>
      </w:r>
      <w:r w:rsidR="001B1D25" w:rsidRPr="001A2FB5">
        <w:t xml:space="preserve">σε κάθε έτος στις τρεις τελευταίες οικονομικές χρήσεις σύμφωνα με τις δημοσιευμένες οικονομικές </w:t>
      </w:r>
      <w:r w:rsidR="001B1D25" w:rsidRPr="00072CF9">
        <w:t xml:space="preserve">καταστάσεις τους (για </w:t>
      </w:r>
      <w:r w:rsidR="00CE3564" w:rsidRPr="00072CF9">
        <w:t>εταιρείες</w:t>
      </w:r>
      <w:r w:rsidR="001B1D25" w:rsidRPr="00072CF9">
        <w:t xml:space="preserve">) ή σύμφωνα με τις δηλώσεις Ε3 (για </w:t>
      </w:r>
      <w:r w:rsidR="00CE3564" w:rsidRPr="00072CF9">
        <w:t>φυσικά πρόσωπα</w:t>
      </w:r>
      <w:r w:rsidR="001B1D25" w:rsidRPr="00072CF9">
        <w:t>).</w:t>
      </w:r>
    </w:p>
    <w:p w:rsidR="006007EA" w:rsidRPr="001A2FB5" w:rsidRDefault="009E5728" w:rsidP="005044E3">
      <w:pPr>
        <w:tabs>
          <w:tab w:val="left" w:pos="567"/>
        </w:tabs>
        <w:spacing w:after="120"/>
      </w:pPr>
      <w:r w:rsidRPr="00072CF9">
        <w:t>14</w:t>
      </w:r>
      <w:r w:rsidR="006007EA" w:rsidRPr="00072CF9">
        <w:t>.2</w:t>
      </w:r>
      <w:r w:rsidR="006007EA" w:rsidRPr="00072CF9">
        <w:tab/>
        <w:t>Σε περίπτωση Κοινοπραξίας ή Ένωσης το κριτήριο της παρ. 1 του παρόντος άρθρου θα πρέπει να πληρούται στο σύνολό του από ένα τουλάχιστον μέλος της.</w:t>
      </w:r>
    </w:p>
    <w:p w:rsidR="001B1D25" w:rsidRPr="001A2FB5" w:rsidRDefault="001B1D25" w:rsidP="005044E3">
      <w:pPr>
        <w:tabs>
          <w:tab w:val="left" w:pos="1980"/>
        </w:tabs>
        <w:spacing w:after="120"/>
        <w:ind w:left="720" w:hanging="720"/>
        <w:rPr>
          <w:b/>
          <w:bCs/>
        </w:rPr>
      </w:pPr>
    </w:p>
    <w:p w:rsidR="006007EA" w:rsidRPr="001A2FB5" w:rsidRDefault="009E5728" w:rsidP="005044E3">
      <w:pPr>
        <w:spacing w:after="120"/>
        <w:ind w:left="1134" w:hanging="1134"/>
        <w:rPr>
          <w:b/>
          <w:bCs/>
        </w:rPr>
      </w:pPr>
      <w:r>
        <w:rPr>
          <w:b/>
          <w:bCs/>
        </w:rPr>
        <w:t>Άρθρο 15</w:t>
      </w:r>
      <w:r w:rsidR="006007EA" w:rsidRPr="001A2FB5">
        <w:rPr>
          <w:b/>
          <w:bCs/>
        </w:rPr>
        <w:t xml:space="preserve">: </w:t>
      </w:r>
      <w:r w:rsidR="006007EA" w:rsidRPr="001A2FB5">
        <w:rPr>
          <w:b/>
          <w:bCs/>
        </w:rPr>
        <w:tab/>
        <w:t>Κριτήρια Τεχνικής και Επαγγελματικής Ικανότητας (ΟΝ/</w:t>
      </w:r>
      <w:r w:rsidR="006007EA" w:rsidRPr="001A2FB5">
        <w:rPr>
          <w:b/>
          <w:bCs/>
          <w:lang w:val="en-US"/>
        </w:rPr>
        <w:t>OFF</w:t>
      </w:r>
      <w:r w:rsidR="006007EA" w:rsidRPr="001A2FB5">
        <w:rPr>
          <w:b/>
          <w:bCs/>
        </w:rPr>
        <w:t>)</w:t>
      </w:r>
    </w:p>
    <w:p w:rsidR="0076141B" w:rsidRPr="001A2FB5" w:rsidRDefault="009E5728" w:rsidP="005044E3">
      <w:pPr>
        <w:tabs>
          <w:tab w:val="left" w:pos="1980"/>
        </w:tabs>
        <w:spacing w:after="120"/>
        <w:ind w:left="567" w:hanging="567"/>
      </w:pPr>
      <w:r>
        <w:rPr>
          <w:bCs/>
        </w:rPr>
        <w:t>15</w:t>
      </w:r>
      <w:r w:rsidR="0057252F" w:rsidRPr="001A2FB5">
        <w:rPr>
          <w:bCs/>
        </w:rPr>
        <w:t>.1</w:t>
      </w:r>
      <w:r w:rsidR="0057252F" w:rsidRPr="001A2FB5">
        <w:rPr>
          <w:bCs/>
        </w:rPr>
        <w:tab/>
      </w:r>
      <w:r w:rsidR="006007EA" w:rsidRPr="001A2FB5">
        <w:rPr>
          <w:bCs/>
        </w:rPr>
        <w:t>Κάθε Π</w:t>
      </w:r>
      <w:r w:rsidR="0076141B" w:rsidRPr="001A2FB5">
        <w:rPr>
          <w:bCs/>
        </w:rPr>
        <w:t xml:space="preserve">ροσφέρων πρέπει: </w:t>
      </w:r>
    </w:p>
    <w:p w:rsidR="00A3447E" w:rsidRPr="001A2FB5" w:rsidRDefault="006007EA" w:rsidP="005044E3">
      <w:pPr>
        <w:pStyle w:val="21"/>
        <w:spacing w:after="120"/>
        <w:ind w:firstLine="720"/>
        <w:rPr>
          <w:rFonts w:ascii="Times New Roman" w:hAnsi="Times New Roman" w:cs="Times New Roman"/>
          <w:sz w:val="24"/>
          <w:szCs w:val="24"/>
        </w:rPr>
      </w:pPr>
      <w:r w:rsidRPr="001A2FB5">
        <w:rPr>
          <w:rFonts w:ascii="Times New Roman" w:hAnsi="Times New Roman" w:cs="Times New Roman"/>
          <w:sz w:val="24"/>
          <w:szCs w:val="24"/>
        </w:rPr>
        <w:t>α)  ν</w:t>
      </w:r>
      <w:r w:rsidR="00A3447E" w:rsidRPr="001A2FB5">
        <w:rPr>
          <w:rFonts w:ascii="Times New Roman" w:hAnsi="Times New Roman" w:cs="Times New Roman"/>
          <w:sz w:val="24"/>
          <w:szCs w:val="24"/>
        </w:rPr>
        <w:t>α έχ</w:t>
      </w:r>
      <w:r w:rsidR="00BC3CD0" w:rsidRPr="001A2FB5">
        <w:rPr>
          <w:rFonts w:ascii="Times New Roman" w:hAnsi="Times New Roman" w:cs="Times New Roman"/>
          <w:sz w:val="24"/>
          <w:szCs w:val="24"/>
        </w:rPr>
        <w:t>ει</w:t>
      </w:r>
      <w:r w:rsidR="00A3447E" w:rsidRPr="001A2FB5">
        <w:rPr>
          <w:rFonts w:ascii="Times New Roman" w:hAnsi="Times New Roman" w:cs="Times New Roman"/>
          <w:sz w:val="24"/>
          <w:szCs w:val="24"/>
        </w:rPr>
        <w:t xml:space="preserve"> πραγματοποιήσει μελέτη</w:t>
      </w:r>
      <w:r w:rsidR="00CE3564" w:rsidRPr="001A2FB5">
        <w:rPr>
          <w:rFonts w:ascii="Times New Roman" w:hAnsi="Times New Roman" w:cs="Times New Roman"/>
          <w:sz w:val="24"/>
          <w:szCs w:val="24"/>
        </w:rPr>
        <w:t xml:space="preserve"> ή μελέτες</w:t>
      </w:r>
      <w:r w:rsidR="00A3447E" w:rsidRPr="001A2FB5">
        <w:rPr>
          <w:rFonts w:ascii="Times New Roman" w:hAnsi="Times New Roman" w:cs="Times New Roman"/>
          <w:sz w:val="24"/>
          <w:szCs w:val="24"/>
        </w:rPr>
        <w:t xml:space="preserve"> για λιμενικό </w:t>
      </w:r>
      <w:r w:rsidR="00BC3CD0" w:rsidRPr="001A2FB5">
        <w:rPr>
          <w:rFonts w:ascii="Times New Roman" w:hAnsi="Times New Roman" w:cs="Times New Roman"/>
          <w:sz w:val="24"/>
          <w:szCs w:val="24"/>
        </w:rPr>
        <w:t xml:space="preserve">ή θαλάσσιο </w:t>
      </w:r>
      <w:r w:rsidR="00A3447E" w:rsidRPr="001A2FB5">
        <w:rPr>
          <w:rFonts w:ascii="Times New Roman" w:hAnsi="Times New Roman" w:cs="Times New Roman"/>
          <w:sz w:val="24"/>
          <w:szCs w:val="24"/>
        </w:rPr>
        <w:t>έργο που να αφορά υδρογραφικές και γεωφυσικές εργασίες</w:t>
      </w:r>
      <w:r w:rsidR="00BC3CD0" w:rsidRPr="001A2FB5">
        <w:rPr>
          <w:rFonts w:ascii="Times New Roman" w:hAnsi="Times New Roman" w:cs="Times New Roman"/>
          <w:sz w:val="24"/>
          <w:szCs w:val="24"/>
        </w:rPr>
        <w:t xml:space="preserve">, με μεθοδολογία αντίστοιχη με αυτή της παρούσας μελέτης, </w:t>
      </w:r>
      <w:r w:rsidR="00E02021" w:rsidRPr="009E01FD">
        <w:rPr>
          <w:rFonts w:ascii="Times New Roman" w:hAnsi="Times New Roman" w:cs="Times New Roman"/>
          <w:sz w:val="24"/>
          <w:szCs w:val="24"/>
        </w:rPr>
        <w:t>όπως αναλύεται στο τεύχος Τεχνικών Δεδομένων, μέσα στην τελευταία 5ετία με μέγιστο βάθος ίσο ή μεγαλύτερο των τριάντα (30) μέτρων και συνολικής έκτασης ίσης ή μεγαλύτερης των χιλίων (1.000) στρεμμάτων,</w:t>
      </w:r>
      <w:r w:rsidRPr="001A2FB5">
        <w:rPr>
          <w:rFonts w:ascii="Times New Roman" w:hAnsi="Times New Roman" w:cs="Times New Roman"/>
          <w:sz w:val="24"/>
          <w:szCs w:val="24"/>
        </w:rPr>
        <w:t xml:space="preserve"> και</w:t>
      </w:r>
    </w:p>
    <w:p w:rsidR="00A3447E" w:rsidRPr="001A2FB5" w:rsidRDefault="006007EA" w:rsidP="005044E3">
      <w:pPr>
        <w:pStyle w:val="21"/>
        <w:spacing w:after="120"/>
        <w:ind w:firstLine="567"/>
        <w:rPr>
          <w:rFonts w:ascii="Times New Roman" w:hAnsi="Times New Roman" w:cs="Times New Roman"/>
          <w:sz w:val="24"/>
          <w:szCs w:val="24"/>
        </w:rPr>
      </w:pPr>
      <w:r w:rsidRPr="001A2FB5">
        <w:rPr>
          <w:rFonts w:ascii="Times New Roman" w:hAnsi="Times New Roman" w:cs="Times New Roman"/>
          <w:sz w:val="24"/>
          <w:szCs w:val="24"/>
        </w:rPr>
        <w:lastRenderedPageBreak/>
        <w:t>β) ν</w:t>
      </w:r>
      <w:r w:rsidR="00BC3CD0" w:rsidRPr="001A2FB5">
        <w:rPr>
          <w:rFonts w:ascii="Times New Roman" w:hAnsi="Times New Roman" w:cs="Times New Roman"/>
          <w:sz w:val="24"/>
          <w:szCs w:val="24"/>
        </w:rPr>
        <w:t>α διαθέτει τον κατάλληλο εξοπλισμό (μετρητικά όργανα) και μέσα (πλωτά μέσα και σκάφη) για την εκτέλεση της σύμβασης</w:t>
      </w:r>
      <w:r w:rsidR="00345F6B" w:rsidRPr="001A2FB5">
        <w:rPr>
          <w:rFonts w:ascii="Times New Roman" w:hAnsi="Times New Roman" w:cs="Times New Roman"/>
          <w:sz w:val="24"/>
          <w:szCs w:val="24"/>
        </w:rPr>
        <w:t xml:space="preserve">, σύμφωνα με τις απαιτήσεις του </w:t>
      </w:r>
      <w:r w:rsidR="00E02021" w:rsidRPr="009E01FD">
        <w:rPr>
          <w:rFonts w:ascii="Times New Roman" w:hAnsi="Times New Roman" w:cs="Times New Roman"/>
          <w:sz w:val="24"/>
          <w:szCs w:val="24"/>
        </w:rPr>
        <w:t>τεύχους Τεχνικών Δεδομένων.</w:t>
      </w:r>
    </w:p>
    <w:p w:rsidR="0057252F" w:rsidRDefault="009E5728" w:rsidP="005044E3">
      <w:pPr>
        <w:tabs>
          <w:tab w:val="left" w:pos="567"/>
        </w:tabs>
        <w:spacing w:after="120"/>
      </w:pPr>
      <w:r w:rsidRPr="00072CF9">
        <w:t>15</w:t>
      </w:r>
      <w:r w:rsidR="0057252F" w:rsidRPr="00072CF9">
        <w:t>.2</w:t>
      </w:r>
      <w:r w:rsidR="0057252F" w:rsidRPr="00072CF9">
        <w:tab/>
        <w:t>Σε περίπτωση Κοινοπραξίας ή Ένωσης το κριτήριο της παρ. 1 του παρόντος άρθρου θα πρέπει να πληρούται στο σύνολό του από ένα τουλάχιστον μέλος της.</w:t>
      </w:r>
    </w:p>
    <w:p w:rsidR="0076141B" w:rsidRPr="001A2FB5" w:rsidRDefault="00337349" w:rsidP="002F2545">
      <w:pPr>
        <w:pStyle w:val="Heading1"/>
        <w:pageBreakBefore/>
        <w:pBdr>
          <w:top w:val="single" w:sz="4" w:space="1" w:color="auto"/>
          <w:left w:val="single" w:sz="4" w:space="4" w:color="auto"/>
          <w:bottom w:val="single" w:sz="4" w:space="1" w:color="auto"/>
          <w:right w:val="single" w:sz="4" w:space="4" w:color="auto"/>
          <w:between w:val="single" w:sz="4" w:space="1" w:color="auto"/>
          <w:bar w:val="single" w:sz="4" w:color="auto"/>
        </w:pBdr>
        <w:tabs>
          <w:tab w:val="left" w:pos="720"/>
        </w:tabs>
        <w:spacing w:after="120"/>
        <w:ind w:left="567" w:hanging="567"/>
        <w:rPr>
          <w:lang w:val="el-GR"/>
        </w:rPr>
      </w:pPr>
      <w:r>
        <w:rPr>
          <w:bCs w:val="0"/>
          <w:lang w:val="el-GR"/>
        </w:rPr>
        <w:lastRenderedPageBreak/>
        <w:t>Κ</w:t>
      </w:r>
      <w:r w:rsidR="0076141B" w:rsidRPr="001A2FB5">
        <w:rPr>
          <w:bCs w:val="0"/>
          <w:lang w:val="el-GR"/>
        </w:rPr>
        <w:t>ΕΦΑΛΑΙΟ Δ΄</w:t>
      </w:r>
    </w:p>
    <w:p w:rsidR="0076141B" w:rsidRPr="001A2FB5" w:rsidRDefault="0076141B" w:rsidP="005044E3">
      <w:pPr>
        <w:spacing w:after="120"/>
        <w:ind w:firstLine="993"/>
        <w:jc w:val="center"/>
        <w:rPr>
          <w:b/>
        </w:rPr>
      </w:pPr>
    </w:p>
    <w:p w:rsidR="0076141B" w:rsidRPr="001A2FB5" w:rsidRDefault="009E5728" w:rsidP="005044E3">
      <w:pPr>
        <w:pStyle w:val="Heading4"/>
        <w:overflowPunct/>
        <w:autoSpaceDE/>
        <w:spacing w:after="120"/>
        <w:textAlignment w:val="auto"/>
        <w:rPr>
          <w:rFonts w:ascii="Times New Roman" w:hAnsi="Times New Roman" w:cs="Times New Roman"/>
          <w:sz w:val="24"/>
          <w:szCs w:val="24"/>
        </w:rPr>
      </w:pPr>
      <w:r>
        <w:rPr>
          <w:rFonts w:ascii="Times New Roman" w:hAnsi="Times New Roman" w:cs="Times New Roman"/>
          <w:sz w:val="24"/>
          <w:szCs w:val="24"/>
        </w:rPr>
        <w:t>Άρθρο 16</w:t>
      </w:r>
      <w:r w:rsidR="0076141B" w:rsidRPr="001A2FB5">
        <w:rPr>
          <w:rFonts w:ascii="Times New Roman" w:hAnsi="Times New Roman" w:cs="Times New Roman"/>
          <w:sz w:val="24"/>
          <w:szCs w:val="24"/>
        </w:rPr>
        <w:t xml:space="preserve">: </w:t>
      </w:r>
      <w:r w:rsidR="000D4465" w:rsidRPr="001A2FB5">
        <w:rPr>
          <w:rFonts w:ascii="Times New Roman" w:hAnsi="Times New Roman" w:cs="Times New Roman"/>
          <w:sz w:val="24"/>
          <w:szCs w:val="24"/>
        </w:rPr>
        <w:t>Δικαιολογητικά Συμμετοχής</w:t>
      </w:r>
    </w:p>
    <w:p w:rsidR="00030D60" w:rsidRPr="001A2FB5" w:rsidRDefault="009E5728" w:rsidP="005044E3">
      <w:pPr>
        <w:tabs>
          <w:tab w:val="left" w:pos="851"/>
        </w:tabs>
        <w:suppressAutoHyphens w:val="0"/>
        <w:spacing w:after="120"/>
        <w:rPr>
          <w:b/>
        </w:rPr>
      </w:pPr>
      <w:r>
        <w:rPr>
          <w:b/>
        </w:rPr>
        <w:t>16</w:t>
      </w:r>
      <w:r w:rsidR="000D4465" w:rsidRPr="001A2FB5">
        <w:rPr>
          <w:b/>
        </w:rPr>
        <w:t>.1</w:t>
      </w:r>
      <w:r w:rsidR="000D4465" w:rsidRPr="001A2FB5">
        <w:rPr>
          <w:b/>
        </w:rPr>
        <w:tab/>
        <w:t>Δικαιολογητικά Ποιοτικής Επιλογής</w:t>
      </w:r>
    </w:p>
    <w:p w:rsidR="000D4465" w:rsidRPr="001A2FB5" w:rsidRDefault="000D4465" w:rsidP="005044E3">
      <w:pPr>
        <w:tabs>
          <w:tab w:val="left" w:pos="851"/>
        </w:tabs>
        <w:suppressAutoHyphens w:val="0"/>
        <w:spacing w:after="120"/>
        <w:rPr>
          <w:bCs/>
        </w:rPr>
      </w:pPr>
      <w:r w:rsidRPr="001A2FB5">
        <w:rPr>
          <w:bCs/>
        </w:rPr>
        <w:t>Α)</w:t>
      </w:r>
      <w:r w:rsidRPr="001A2FB5">
        <w:rPr>
          <w:bCs/>
        </w:rPr>
        <w:tab/>
        <w:t xml:space="preserve">Κάθε </w:t>
      </w:r>
      <w:r w:rsidR="00C71EBF">
        <w:rPr>
          <w:bCs/>
        </w:rPr>
        <w:t>Διαγωνιζόμενος</w:t>
      </w:r>
      <w:r w:rsidRPr="001A2FB5">
        <w:rPr>
          <w:bCs/>
        </w:rPr>
        <w:t>,</w:t>
      </w:r>
      <w:r w:rsidR="00C71EBF">
        <w:rPr>
          <w:bCs/>
        </w:rPr>
        <w:t xml:space="preserve"> είτε μεμονωμένος είτε</w:t>
      </w:r>
      <w:r w:rsidRPr="001A2FB5">
        <w:rPr>
          <w:bCs/>
        </w:rPr>
        <w:t xml:space="preserve"> μέλος Κοινοπραξίας ή Ένωσης, οφείλει να αποδείξει ότι διαθέτει τα </w:t>
      </w:r>
      <w:r w:rsidR="00337349">
        <w:rPr>
          <w:bCs/>
        </w:rPr>
        <w:t>προσόντ</w:t>
      </w:r>
      <w:r w:rsidR="00061621">
        <w:rPr>
          <w:bCs/>
        </w:rPr>
        <w:t>α των άρθρων 12</w:t>
      </w:r>
      <w:r w:rsidR="00337349">
        <w:rPr>
          <w:bCs/>
        </w:rPr>
        <w:t xml:space="preserve"> και</w:t>
      </w:r>
      <w:r w:rsidR="00061621">
        <w:rPr>
          <w:bCs/>
        </w:rPr>
        <w:t xml:space="preserve"> 13</w:t>
      </w:r>
      <w:r w:rsidRPr="00C71EBF">
        <w:rPr>
          <w:bCs/>
        </w:rPr>
        <w:t xml:space="preserve"> της παρούσας,</w:t>
      </w:r>
      <w:r w:rsidRPr="001A2FB5">
        <w:rPr>
          <w:bCs/>
        </w:rPr>
        <w:t xml:space="preserve"> προσκομίζοντας σε πρωτότυπο ή νομίμως επικυρωμένο αντίγραφο, τα παρακάτω εν ισχύ δικαιολογητικά και έγγραφα: </w:t>
      </w:r>
    </w:p>
    <w:p w:rsidR="00104C50" w:rsidRDefault="00104C50" w:rsidP="005044E3">
      <w:pPr>
        <w:tabs>
          <w:tab w:val="left" w:pos="851"/>
        </w:tabs>
        <w:suppressAutoHyphens w:val="0"/>
        <w:spacing w:after="120"/>
        <w:rPr>
          <w:bCs/>
        </w:rPr>
      </w:pPr>
      <w:r w:rsidRPr="001A2FB5">
        <w:rPr>
          <w:bCs/>
        </w:rPr>
        <w:tab/>
        <w:t xml:space="preserve">1. </w:t>
      </w:r>
      <w:r w:rsidRPr="001A2FB5">
        <w:rPr>
          <w:bCs/>
        </w:rPr>
        <w:tab/>
      </w:r>
      <w:r w:rsidR="000D4465" w:rsidRPr="001A2FB5">
        <w:rPr>
          <w:bCs/>
        </w:rPr>
        <w:t xml:space="preserve">Συστατικά έγγραφα </w:t>
      </w:r>
      <w:r w:rsidR="00C71EBF">
        <w:rPr>
          <w:bCs/>
        </w:rPr>
        <w:t>της επιχείρησης (προκειμένου περί νομικών προσώπων)</w:t>
      </w:r>
      <w:r w:rsidR="000D4465" w:rsidRPr="001A2FB5">
        <w:rPr>
          <w:bCs/>
        </w:rPr>
        <w:t>, όπως παρακάτω:</w:t>
      </w:r>
    </w:p>
    <w:p w:rsidR="000D4465" w:rsidRPr="001A2FB5" w:rsidRDefault="00104C50" w:rsidP="005044E3">
      <w:pPr>
        <w:tabs>
          <w:tab w:val="left" w:pos="851"/>
        </w:tabs>
        <w:suppressAutoHyphens w:val="0"/>
        <w:spacing w:after="120"/>
        <w:rPr>
          <w:bCs/>
        </w:rPr>
      </w:pPr>
      <w:r w:rsidRPr="001A2FB5">
        <w:rPr>
          <w:bCs/>
        </w:rPr>
        <w:tab/>
      </w:r>
      <w:r w:rsidR="000D4465" w:rsidRPr="001A2FB5">
        <w:rPr>
          <w:bCs/>
        </w:rPr>
        <w:t xml:space="preserve">α) επίσημο ή νόμιμα επικυρωμένο αντίγραφο του ισχύοντος Κωδικοποιημένου Καταστατικού της εταιρείας, </w:t>
      </w:r>
    </w:p>
    <w:p w:rsidR="000D4465" w:rsidRPr="001A2FB5" w:rsidRDefault="00C71EBF" w:rsidP="005044E3">
      <w:pPr>
        <w:tabs>
          <w:tab w:val="left" w:pos="851"/>
        </w:tabs>
        <w:suppressAutoHyphens w:val="0"/>
        <w:spacing w:after="120"/>
        <w:rPr>
          <w:bCs/>
        </w:rPr>
      </w:pPr>
      <w:r>
        <w:rPr>
          <w:bCs/>
        </w:rPr>
        <w:tab/>
      </w:r>
      <w:r w:rsidR="000D4465" w:rsidRPr="001A2FB5">
        <w:rPr>
          <w:bCs/>
        </w:rPr>
        <w:t xml:space="preserve">(β) το Τεύχος του ΦΕΚ στο οποίο δημοσιεύθηκε η τελευταία απόφαση με την οποία συγκροτήθηκε σε σώμα το τελευταίο Διοικητικό Συμβούλιο της εταιρείας </w:t>
      </w:r>
      <w:r w:rsidR="00104C50" w:rsidRPr="001A2FB5">
        <w:rPr>
          <w:bCs/>
        </w:rPr>
        <w:t>και ορίστηκαν οι εκπρόσωποί της,</w:t>
      </w:r>
      <w:r w:rsidR="000D4465" w:rsidRPr="001A2FB5">
        <w:rPr>
          <w:bCs/>
        </w:rPr>
        <w:t xml:space="preserve"> </w:t>
      </w:r>
    </w:p>
    <w:p w:rsidR="000D4465" w:rsidRPr="00C71EBF" w:rsidRDefault="00C71EBF" w:rsidP="005044E3">
      <w:pPr>
        <w:tabs>
          <w:tab w:val="left" w:pos="851"/>
        </w:tabs>
        <w:suppressAutoHyphens w:val="0"/>
        <w:spacing w:after="120"/>
        <w:rPr>
          <w:bCs/>
        </w:rPr>
      </w:pPr>
      <w:r>
        <w:rPr>
          <w:bCs/>
        </w:rPr>
        <w:tab/>
        <w:t>2.</w:t>
      </w:r>
      <w:r>
        <w:rPr>
          <w:bCs/>
        </w:rPr>
        <w:tab/>
        <w:t>Υ</w:t>
      </w:r>
      <w:r w:rsidR="00104C50" w:rsidRPr="001A2FB5">
        <w:rPr>
          <w:bCs/>
        </w:rPr>
        <w:t>πεύθυνη δ</w:t>
      </w:r>
      <w:r w:rsidR="000D4465" w:rsidRPr="001A2FB5">
        <w:rPr>
          <w:bCs/>
        </w:rPr>
        <w:t>ήλωση του νόμιμου εκπροσώπου, με την οποία να δηλώνεται ότι η εταιρία δεν τελεί υπό πτώχευση, εκκαθάριση, παύση εργασιών, αναγκαστική διαχείριση, πτωχευτικό συμβιβασμό, ότι οι εργασίες της εταιρείας δεν έχουν ανασταλ</w:t>
      </w:r>
      <w:r w:rsidR="00104C50" w:rsidRPr="001A2FB5">
        <w:rPr>
          <w:bCs/>
        </w:rPr>
        <w:t>εί και ότι η εταιρεία δεν τελεί</w:t>
      </w:r>
      <w:r w:rsidR="000D4465" w:rsidRPr="001A2FB5">
        <w:rPr>
          <w:bCs/>
        </w:rPr>
        <w:t xml:space="preserve">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w:t>
      </w:r>
      <w:r w:rsidR="000D4465" w:rsidRPr="00C71EBF">
        <w:rPr>
          <w:bCs/>
        </w:rPr>
        <w:t>(εξυγίανση κλπ.).</w:t>
      </w:r>
    </w:p>
    <w:p w:rsidR="000D4465" w:rsidRPr="001A2FB5" w:rsidRDefault="0095106E" w:rsidP="00C71EBF">
      <w:pPr>
        <w:tabs>
          <w:tab w:val="left" w:pos="851"/>
        </w:tabs>
        <w:suppressAutoHyphens w:val="0"/>
        <w:spacing w:after="120"/>
        <w:rPr>
          <w:bCs/>
          <w:i/>
        </w:rPr>
      </w:pPr>
      <w:r w:rsidRPr="00C71EBF">
        <w:rPr>
          <w:bCs/>
          <w:i/>
        </w:rPr>
        <w:t>ΣΗΜΑΝΤΙΚΗ ΣΗΜΕΙΩΣΗ</w:t>
      </w:r>
      <w:r w:rsidR="000D4465" w:rsidRPr="00C71EBF">
        <w:rPr>
          <w:bCs/>
          <w:i/>
        </w:rPr>
        <w:t>:</w:t>
      </w:r>
    </w:p>
    <w:p w:rsidR="000D4465" w:rsidRPr="001A2FB5" w:rsidRDefault="000D4465" w:rsidP="005044E3">
      <w:pPr>
        <w:tabs>
          <w:tab w:val="left" w:pos="0"/>
        </w:tabs>
        <w:suppressAutoHyphens w:val="0"/>
        <w:spacing w:after="120"/>
        <w:rPr>
          <w:bCs/>
          <w:i/>
        </w:rPr>
      </w:pPr>
      <w:r w:rsidRPr="001A2FB5">
        <w:rPr>
          <w:bCs/>
          <w:i/>
        </w:rPr>
        <w:t>Επισημαίνεται ότι τα αντίστοιχα πιστοποιητικά (μη πτώχευσης, εκκαθάρισης κλπ</w:t>
      </w:r>
      <w:r w:rsidR="00337349">
        <w:rPr>
          <w:bCs/>
          <w:i/>
        </w:rPr>
        <w:t>.</w:t>
      </w:r>
      <w:r w:rsidRPr="001A2FB5">
        <w:rPr>
          <w:bCs/>
          <w:i/>
        </w:rPr>
        <w:t>) που εκδίδονται από τις αρμόδιες αρχές της χώρας εγκατάστασης της εταιρίας θα πρέπει να προσκομιστούν (μαζί με τα λοιπά δικαιολογ</w:t>
      </w:r>
      <w:r w:rsidR="00104C50" w:rsidRPr="001A2FB5">
        <w:rPr>
          <w:bCs/>
          <w:i/>
        </w:rPr>
        <w:t>ητικά που θα ζητηθούν) από τον Π</w:t>
      </w:r>
      <w:r w:rsidRPr="001A2FB5">
        <w:rPr>
          <w:bCs/>
          <w:i/>
        </w:rPr>
        <w:t xml:space="preserve">ροσωρινό Ανάδοχο μια ημέρα πριν την υπογραφή της Σύμβασης και να παραμένουν σε ισχύ κατά την ημέρα της υπογραφής της. Εάν αυτά τα πιστοποιητικά δεν εκδίδονται από την οικεία χώρα είναι δυνατόν να αντικατασταθούν από ένορκη βεβαίωση ή, όπου αυτή δεν προβλέπεται, από υπεύθυνη δήλωση ενώπιον δικαστικής ή διοικητικής αρχής, συμβολαιογράφου ή αρμόδιου επαγγελματικού φορέα της χώρας καταγωγής ή προέλευσής του. </w:t>
      </w:r>
    </w:p>
    <w:p w:rsidR="000D4465" w:rsidRPr="001A2FB5" w:rsidRDefault="00C71EBF" w:rsidP="005044E3">
      <w:pPr>
        <w:tabs>
          <w:tab w:val="left" w:pos="851"/>
        </w:tabs>
        <w:suppressAutoHyphens w:val="0"/>
        <w:spacing w:after="120"/>
        <w:rPr>
          <w:bCs/>
        </w:rPr>
      </w:pPr>
      <w:r>
        <w:rPr>
          <w:bCs/>
        </w:rPr>
        <w:tab/>
        <w:t>3</w:t>
      </w:r>
      <w:r w:rsidR="00104C50" w:rsidRPr="001A2FB5">
        <w:rPr>
          <w:bCs/>
        </w:rPr>
        <w:t xml:space="preserve">. </w:t>
      </w:r>
      <w:r w:rsidR="00104C50" w:rsidRPr="001A2FB5">
        <w:rPr>
          <w:bCs/>
        </w:rPr>
        <w:tab/>
      </w:r>
      <w:r w:rsidR="000D4465" w:rsidRPr="001A2FB5">
        <w:rPr>
          <w:bCs/>
        </w:rPr>
        <w:t>Απόσπασμα ποινικού μητρώου ή ελλείψει αυτού ισότιμο έγγραφο το οποίο εκδίδεται από Δικαστική ή Διοικητική Αρχή της χώρας καταγωγής ή της χώρας προέλευσης τους και από το οποίο</w:t>
      </w:r>
      <w:r w:rsidR="00104C50" w:rsidRPr="001A2FB5">
        <w:rPr>
          <w:bCs/>
        </w:rPr>
        <w:t xml:space="preserve"> να προκύπτει ότι πληρούνται οι α</w:t>
      </w:r>
      <w:r w:rsidR="000D4465" w:rsidRPr="001A2FB5">
        <w:rPr>
          <w:bCs/>
        </w:rPr>
        <w:t xml:space="preserve">παιτήσεις </w:t>
      </w:r>
      <w:r w:rsidR="00104C50" w:rsidRPr="001A2FB5">
        <w:rPr>
          <w:bCs/>
        </w:rPr>
        <w:t xml:space="preserve">του </w:t>
      </w:r>
      <w:proofErr w:type="spellStart"/>
      <w:r w:rsidR="00104C50" w:rsidRPr="001A2FB5">
        <w:rPr>
          <w:bCs/>
        </w:rPr>
        <w:t>άρ</w:t>
      </w:r>
      <w:proofErr w:type="spellEnd"/>
      <w:r w:rsidR="00104C50" w:rsidRPr="001A2FB5">
        <w:rPr>
          <w:bCs/>
        </w:rPr>
        <w:t>.</w:t>
      </w:r>
      <w:r w:rsidR="000D4465" w:rsidRPr="001A2FB5">
        <w:rPr>
          <w:bCs/>
        </w:rPr>
        <w:t xml:space="preserve"> </w:t>
      </w:r>
      <w:r w:rsidR="00104C50" w:rsidRPr="001A2FB5">
        <w:rPr>
          <w:bCs/>
        </w:rPr>
        <w:t>1</w:t>
      </w:r>
      <w:r w:rsidR="00061621">
        <w:rPr>
          <w:bCs/>
        </w:rPr>
        <w:t>3</w:t>
      </w:r>
      <w:r w:rsidR="000D4465" w:rsidRPr="001A2FB5">
        <w:rPr>
          <w:bCs/>
        </w:rPr>
        <w:t xml:space="preserve"> </w:t>
      </w:r>
      <w:r w:rsidR="00104C50" w:rsidRPr="001A2FB5">
        <w:rPr>
          <w:bCs/>
        </w:rPr>
        <w:t xml:space="preserve">υπό </w:t>
      </w:r>
      <w:proofErr w:type="spellStart"/>
      <w:r w:rsidR="00104C50" w:rsidRPr="001A2FB5">
        <w:rPr>
          <w:bCs/>
        </w:rPr>
        <w:t>β΄</w:t>
      </w:r>
      <w:proofErr w:type="spellEnd"/>
      <w:r w:rsidR="000D4465" w:rsidRPr="001A2FB5">
        <w:rPr>
          <w:bCs/>
        </w:rPr>
        <w:t>. Σε περίπτωση που το ποινικό μητρώο δεν είναι λευκό, υποβάλλεται ένορκη δήλωση ενώπιον συμβολαιογράφου, στην οποία διευκρινίζονται τα αδικήματα για τα οποία έχουν καταλογισθεί οι καταδίκες που μνημονεύονται στο απόσπασμα.</w:t>
      </w:r>
    </w:p>
    <w:p w:rsidR="000D4465" w:rsidRPr="001A2FB5" w:rsidRDefault="00104C50" w:rsidP="005044E3">
      <w:pPr>
        <w:tabs>
          <w:tab w:val="left" w:pos="851"/>
        </w:tabs>
        <w:suppressAutoHyphens w:val="0"/>
        <w:spacing w:after="120"/>
        <w:rPr>
          <w:bCs/>
        </w:rPr>
      </w:pPr>
      <w:r w:rsidRPr="001A2FB5">
        <w:rPr>
          <w:bCs/>
        </w:rPr>
        <w:tab/>
      </w:r>
      <w:r w:rsidR="00C71EBF">
        <w:rPr>
          <w:bCs/>
        </w:rPr>
        <w:t>4</w:t>
      </w:r>
      <w:r w:rsidR="000D4465" w:rsidRPr="001A2FB5">
        <w:rPr>
          <w:bCs/>
        </w:rPr>
        <w:t>.</w:t>
      </w:r>
      <w:r w:rsidR="000D4465" w:rsidRPr="001A2FB5">
        <w:rPr>
          <w:bCs/>
        </w:rPr>
        <w:tab/>
        <w:t>Πιστοποιητικό Ασφαλιστικής Ενημερότητας που εκδίδεται από την αρμόδια αρχή, από το οποίο να προκύπτει ότι κατά την ημερομηνία εκδήλωσης ενδιαφέροντος ο Διαγωνιζόμενος είναι ενήμερος ως προς τις υποχρεώσεις του που αφορούν τις εισφορές κοινωνικής ασφάλισης (κύριας και επικουρικής).</w:t>
      </w:r>
    </w:p>
    <w:p w:rsidR="000D4465" w:rsidRPr="001A2FB5" w:rsidRDefault="00104C50" w:rsidP="005044E3">
      <w:pPr>
        <w:tabs>
          <w:tab w:val="left" w:pos="851"/>
        </w:tabs>
        <w:suppressAutoHyphens w:val="0"/>
        <w:spacing w:after="120"/>
        <w:rPr>
          <w:bCs/>
        </w:rPr>
      </w:pPr>
      <w:r w:rsidRPr="001A2FB5">
        <w:rPr>
          <w:bCs/>
        </w:rPr>
        <w:tab/>
      </w:r>
      <w:r w:rsidR="00C71EBF">
        <w:rPr>
          <w:bCs/>
        </w:rPr>
        <w:t>5</w:t>
      </w:r>
      <w:r w:rsidR="000D4465" w:rsidRPr="001A2FB5">
        <w:rPr>
          <w:bCs/>
        </w:rPr>
        <w:t>.</w:t>
      </w:r>
      <w:r w:rsidR="000D4465" w:rsidRPr="001A2FB5">
        <w:rPr>
          <w:bCs/>
        </w:rPr>
        <w:tab/>
        <w:t>Πιστοποιητικό Φορολογικής Ενημερότητας που εκδίδεται από την αρμόδια αρχή, από το οποίο να προκύπτει ότι κατά την ημερομηνία εκδήλωσης ενδιαφέροντος ο Διαγωνιζόμενος είναι ενήμερος ως προς τις φορολογικές του υποχρεώσεις.</w:t>
      </w:r>
    </w:p>
    <w:p w:rsidR="00CC690C" w:rsidRPr="009E01FD" w:rsidRDefault="00104C50" w:rsidP="00CC690C">
      <w:pPr>
        <w:tabs>
          <w:tab w:val="left" w:pos="851"/>
        </w:tabs>
        <w:suppressAutoHyphens w:val="0"/>
        <w:spacing w:after="120"/>
        <w:rPr>
          <w:bCs/>
        </w:rPr>
      </w:pPr>
      <w:r w:rsidRPr="001A2FB5">
        <w:rPr>
          <w:bCs/>
        </w:rPr>
        <w:tab/>
      </w:r>
      <w:r w:rsidR="00C71EBF">
        <w:rPr>
          <w:bCs/>
        </w:rPr>
        <w:t>6</w:t>
      </w:r>
      <w:r w:rsidR="000D4465" w:rsidRPr="001A2FB5">
        <w:rPr>
          <w:bCs/>
        </w:rPr>
        <w:t>.</w:t>
      </w:r>
      <w:r w:rsidR="000D4465" w:rsidRPr="001A2FB5">
        <w:rPr>
          <w:bCs/>
        </w:rPr>
        <w:tab/>
      </w:r>
      <w:r w:rsidR="00E02021" w:rsidRPr="009E01FD">
        <w:rPr>
          <w:bCs/>
        </w:rPr>
        <w:t xml:space="preserve">Προς απόδειξη πλήρωσης του κριτηρίου του </w:t>
      </w:r>
      <w:proofErr w:type="spellStart"/>
      <w:r w:rsidR="00E02021" w:rsidRPr="009E01FD">
        <w:rPr>
          <w:bCs/>
        </w:rPr>
        <w:t>άρ</w:t>
      </w:r>
      <w:proofErr w:type="spellEnd"/>
      <w:r w:rsidR="00E02021" w:rsidRPr="009E01FD">
        <w:rPr>
          <w:bCs/>
        </w:rPr>
        <w:t xml:space="preserve">. 12.2 της παρούσας, οι Διαγωνιζόμενοι που είναι εγκατεστημένοι στην Ελλάδα προσκομίζουν Πτυχίο Μελετητή ή </w:t>
      </w:r>
      <w:r w:rsidR="00E02021" w:rsidRPr="009E01FD">
        <w:rPr>
          <w:bCs/>
        </w:rPr>
        <w:lastRenderedPageBreak/>
        <w:t>Γραφείων Μελετών  για τις αντίστοιχες κατηγορίες μελετών, στην κατηγορία μελέτης 16 (Μελέτες Τοπογραφίας), πτυχία τάξεων Γ  και άνω</w:t>
      </w:r>
      <w:r w:rsidR="00C619F4">
        <w:rPr>
          <w:bCs/>
        </w:rPr>
        <w:t xml:space="preserve">, και στην </w:t>
      </w:r>
      <w:r w:rsidR="00E02021" w:rsidRPr="009E01FD">
        <w:t>κατηγορία μελέτης 20 (</w:t>
      </w:r>
      <w:r w:rsidR="00C619F4" w:rsidRPr="00C619F4">
        <w:t xml:space="preserve">Γεωλογικές Υδρογεωλογικές και Γεωφυσικές Μελέτες και Έρευνες), </w:t>
      </w:r>
      <w:r w:rsidR="00E02021" w:rsidRPr="009E01FD">
        <w:t>πτυχία τάξεων Γ  και άνω</w:t>
      </w:r>
    </w:p>
    <w:p w:rsidR="00CC690C" w:rsidRPr="009E01FD" w:rsidRDefault="00E02021" w:rsidP="00CC690C">
      <w:pPr>
        <w:tabs>
          <w:tab w:val="left" w:pos="851"/>
        </w:tabs>
        <w:suppressAutoHyphens w:val="0"/>
        <w:spacing w:after="120"/>
        <w:rPr>
          <w:bCs/>
        </w:rPr>
      </w:pPr>
      <w:r w:rsidRPr="009E01FD">
        <w:rPr>
          <w:bCs/>
        </w:rPr>
        <w:t xml:space="preserve">Αντίστοιχα, οι Διαγωνιζόμενοι που είναι εγκατεστημένοι σε λοιπά κράτη μέλη της Ευρωπαϊκής Ένωσης προσκομίζουν τις δηλώσεις και πιστοποιητικά που περιγράφονται στο Παράρτημα XI του Προσαρτήματος Α΄ του ν. 4412/2016. </w:t>
      </w:r>
    </w:p>
    <w:p w:rsidR="00CC690C" w:rsidRPr="001A2FB5" w:rsidRDefault="00E02021" w:rsidP="00CC690C">
      <w:pPr>
        <w:tabs>
          <w:tab w:val="left" w:pos="851"/>
        </w:tabs>
        <w:suppressAutoHyphens w:val="0"/>
        <w:spacing w:after="120"/>
        <w:rPr>
          <w:bCs/>
        </w:rPr>
      </w:pPr>
      <w:r w:rsidRPr="009E01FD">
        <w:rPr>
          <w:bCs/>
        </w:rPr>
        <w:t>Οι Διαγωνιζόμενοι που είναι εγκατεστημένοι σε κράτος μέλος εκτός Ευρωπαϊκής Ένωσης προσκομίζουν πιστοποιητικό αντίστοιχου επαγγελματικού ή εμπορικού μητρώου.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του άρθρου 12.2 της παρούσας.</w:t>
      </w:r>
    </w:p>
    <w:p w:rsidR="000D4465" w:rsidRPr="001A2FB5" w:rsidRDefault="00104C50" w:rsidP="005044E3">
      <w:pPr>
        <w:tabs>
          <w:tab w:val="left" w:pos="851"/>
        </w:tabs>
        <w:suppressAutoHyphens w:val="0"/>
        <w:spacing w:after="120"/>
        <w:rPr>
          <w:bCs/>
        </w:rPr>
      </w:pPr>
      <w:r w:rsidRPr="001A2FB5">
        <w:rPr>
          <w:bCs/>
        </w:rPr>
        <w:tab/>
      </w:r>
      <w:r w:rsidR="00C71EBF">
        <w:rPr>
          <w:bCs/>
        </w:rPr>
        <w:t>7</w:t>
      </w:r>
      <w:r w:rsidR="000D4465" w:rsidRPr="001A2FB5">
        <w:rPr>
          <w:bCs/>
        </w:rPr>
        <w:t>.</w:t>
      </w:r>
      <w:r w:rsidR="000D4465" w:rsidRPr="001A2FB5">
        <w:rPr>
          <w:bCs/>
        </w:rPr>
        <w:tab/>
        <w:t xml:space="preserve">Υπεύθυνη Δήλωση του νόμιμου εκπροσώπου του Διαγωνιζόμενου </w:t>
      </w:r>
      <w:r w:rsidR="00004D68">
        <w:rPr>
          <w:bCs/>
        </w:rPr>
        <w:t>(ή σε περίπτωση σύμπραξης των νόμι</w:t>
      </w:r>
      <w:r w:rsidR="000D4465" w:rsidRPr="001A2FB5">
        <w:rPr>
          <w:bCs/>
        </w:rPr>
        <w:t>μων εκπροσώπων των μελών της) ότι</w:t>
      </w:r>
      <w:r w:rsidRPr="001A2FB5">
        <w:rPr>
          <w:bCs/>
        </w:rPr>
        <w:t xml:space="preserve"> δεν συντρέχουν οι περιπ</w:t>
      </w:r>
      <w:r w:rsidR="00004D68">
        <w:rPr>
          <w:bCs/>
        </w:rPr>
        <w:t xml:space="preserve">τώσεις </w:t>
      </w:r>
      <w:proofErr w:type="spellStart"/>
      <w:r w:rsidR="00004D68">
        <w:rPr>
          <w:bCs/>
        </w:rPr>
        <w:t>ε΄</w:t>
      </w:r>
      <w:proofErr w:type="spellEnd"/>
      <w:r w:rsidR="00004D68">
        <w:rPr>
          <w:bCs/>
        </w:rPr>
        <w:t xml:space="preserve">, </w:t>
      </w:r>
      <w:proofErr w:type="spellStart"/>
      <w:r w:rsidR="00004D68">
        <w:rPr>
          <w:bCs/>
        </w:rPr>
        <w:t>στ΄</w:t>
      </w:r>
      <w:proofErr w:type="spellEnd"/>
      <w:r w:rsidR="00004D68">
        <w:rPr>
          <w:bCs/>
        </w:rPr>
        <w:t xml:space="preserve"> και </w:t>
      </w:r>
      <w:proofErr w:type="spellStart"/>
      <w:r w:rsidR="00004D68">
        <w:rPr>
          <w:bCs/>
        </w:rPr>
        <w:t>ζ΄</w:t>
      </w:r>
      <w:proofErr w:type="spellEnd"/>
      <w:r w:rsidR="00004D68">
        <w:rPr>
          <w:bCs/>
        </w:rPr>
        <w:t xml:space="preserve"> του </w:t>
      </w:r>
      <w:proofErr w:type="spellStart"/>
      <w:r w:rsidR="00004D68">
        <w:rPr>
          <w:bCs/>
        </w:rPr>
        <w:t>άρ</w:t>
      </w:r>
      <w:proofErr w:type="spellEnd"/>
      <w:r w:rsidR="00004D68">
        <w:rPr>
          <w:bCs/>
        </w:rPr>
        <w:t>. 13</w:t>
      </w:r>
      <w:r w:rsidRPr="001A2FB5">
        <w:rPr>
          <w:bCs/>
        </w:rPr>
        <w:t xml:space="preserve"> της παρούσας.</w:t>
      </w:r>
    </w:p>
    <w:p w:rsidR="000D4465" w:rsidRPr="001A2FB5" w:rsidRDefault="00104C50" w:rsidP="005044E3">
      <w:pPr>
        <w:tabs>
          <w:tab w:val="left" w:pos="851"/>
        </w:tabs>
        <w:suppressAutoHyphens w:val="0"/>
        <w:spacing w:after="120"/>
        <w:rPr>
          <w:bCs/>
        </w:rPr>
      </w:pPr>
      <w:r w:rsidRPr="001A2FB5">
        <w:rPr>
          <w:bCs/>
        </w:rPr>
        <w:tab/>
      </w:r>
      <w:r w:rsidR="00922FD4">
        <w:rPr>
          <w:bCs/>
        </w:rPr>
        <w:t>8</w:t>
      </w:r>
      <w:r w:rsidR="000D4465" w:rsidRPr="001A2FB5">
        <w:rPr>
          <w:bCs/>
        </w:rPr>
        <w:t>.</w:t>
      </w:r>
      <w:r w:rsidR="000D4465" w:rsidRPr="001A2FB5">
        <w:rPr>
          <w:bCs/>
        </w:rPr>
        <w:tab/>
        <w:t xml:space="preserve">Επίσημο αντίγραφο από το Βιβλίο Πρακτικών του Διοικητικού Συμβουλίου της εταιρείας ή του αρμόδιου οργάνου </w:t>
      </w:r>
      <w:r w:rsidR="00922FD4">
        <w:rPr>
          <w:bCs/>
        </w:rPr>
        <w:t xml:space="preserve">της (σε περίπτωση </w:t>
      </w:r>
      <w:proofErr w:type="spellStart"/>
      <w:r w:rsidR="00922FD4">
        <w:rPr>
          <w:bCs/>
        </w:rPr>
        <w:t>ν.π</w:t>
      </w:r>
      <w:proofErr w:type="spellEnd"/>
      <w:r w:rsidR="00922FD4">
        <w:rPr>
          <w:bCs/>
        </w:rPr>
        <w:t>.)</w:t>
      </w:r>
      <w:r w:rsidR="000D4465" w:rsidRPr="001A2FB5">
        <w:rPr>
          <w:bCs/>
        </w:rPr>
        <w:t xml:space="preserve">, στο οποίο θα εγκρίνεται η συμμετοχή στον παρόντα Διαγωνισμό με το οποίο θα ορίζονται ένας ή περισσότεροι εκπρόσωποι για την υποβολή του φακέλου εκδήλωσης ενδιαφέροντος, την υποβολή της οικονομικής προσφοράς και την υπογραφή κάθε σχετικού εγγράφου για το Διαγωνισμό καθώς και ο ορισμός αντικλήτου. Επισημαίνεται ότι πέραν της πιο πάνω απόφασης </w:t>
      </w:r>
      <w:r w:rsidR="000D4465" w:rsidRPr="00004D68">
        <w:rPr>
          <w:bCs/>
        </w:rPr>
        <w:t>σε περίπτωση Κοινοπραξίας ή Ένωσης ο ορισμός του αντικλήτου του Διαγωνιζόμενου θα γίνεται σύμφωνα με τα αναφερόμενα στην περίπτωση Γ) κατωτέρω.</w:t>
      </w:r>
    </w:p>
    <w:p w:rsidR="000D4465" w:rsidRPr="001A2FB5" w:rsidRDefault="00104C50" w:rsidP="005044E3">
      <w:pPr>
        <w:tabs>
          <w:tab w:val="left" w:pos="851"/>
        </w:tabs>
        <w:suppressAutoHyphens w:val="0"/>
        <w:spacing w:after="120"/>
        <w:rPr>
          <w:bCs/>
        </w:rPr>
      </w:pPr>
      <w:r w:rsidRPr="001A2FB5">
        <w:rPr>
          <w:bCs/>
        </w:rPr>
        <w:tab/>
      </w:r>
      <w:r w:rsidR="00922FD4">
        <w:rPr>
          <w:bCs/>
        </w:rPr>
        <w:t>9</w:t>
      </w:r>
      <w:r w:rsidR="000D4465" w:rsidRPr="001A2FB5">
        <w:rPr>
          <w:bCs/>
        </w:rPr>
        <w:t>.</w:t>
      </w:r>
      <w:r w:rsidR="000D4465" w:rsidRPr="001A2FB5">
        <w:rPr>
          <w:bCs/>
        </w:rPr>
        <w:tab/>
        <w:t xml:space="preserve">Υπεύθυνη δήλωση του εκπροσώπου και αντικλήτου που ορίζεται με την ανωτέρω απόφαση το αρμόδιο όργανο του Υποψηφίου, με την οποία αυτός αποδέχεται το διορισμό του ως εκπροσώπου χωρίς όρους ή επιφυλάξεις. </w:t>
      </w:r>
    </w:p>
    <w:p w:rsidR="000D4465" w:rsidRPr="001A2FB5" w:rsidRDefault="000D4465" w:rsidP="005044E3">
      <w:pPr>
        <w:tabs>
          <w:tab w:val="left" w:pos="851"/>
        </w:tabs>
        <w:suppressAutoHyphens w:val="0"/>
        <w:spacing w:after="120"/>
        <w:rPr>
          <w:bCs/>
        </w:rPr>
      </w:pPr>
      <w:r w:rsidRPr="001A2FB5">
        <w:rPr>
          <w:bCs/>
        </w:rPr>
        <w:t xml:space="preserve">Β) </w:t>
      </w:r>
      <w:r w:rsidR="00104C50" w:rsidRPr="001A2FB5">
        <w:rPr>
          <w:bCs/>
        </w:rPr>
        <w:tab/>
      </w:r>
      <w:r w:rsidRPr="00904F14">
        <w:rPr>
          <w:bCs/>
        </w:rPr>
        <w:t>Τα αλλοδαπά νομικά πρόσωπα θα πρέπει, επιπλέον, να προσκομίσουν αντίστοιχα τα ανωτέρω υπό Α έγγραφα μεταφρασμένα από το Υπουργείο Εξωτερικών Προξενική Αρχή η Δικηγόρο</w:t>
      </w:r>
      <w:r w:rsidR="00904F14" w:rsidRPr="00904F14">
        <w:rPr>
          <w:bCs/>
        </w:rPr>
        <w:t xml:space="preserve"> είτε στην Ελληνική είτε στην Αγγλική γλώσσα</w:t>
      </w:r>
      <w:r w:rsidRPr="00904F14">
        <w:rPr>
          <w:bCs/>
        </w:rPr>
        <w:t>. Αν σε κάποιο κράτος δεν εκδίδονται τα παρ</w:t>
      </w:r>
      <w:r w:rsidR="00004D68" w:rsidRPr="00904F14">
        <w:rPr>
          <w:bCs/>
        </w:rPr>
        <w:t>απάνω έγγραφα ή πιστοποιητικά (</w:t>
      </w:r>
      <w:r w:rsidRPr="00904F14">
        <w:rPr>
          <w:bCs/>
        </w:rPr>
        <w:t>πλην των αντίστοιχων εγγράφων</w:t>
      </w:r>
      <w:r w:rsidRPr="001A2FB5">
        <w:rPr>
          <w:bCs/>
        </w:rPr>
        <w:t xml:space="preserve"> σύστασης του νομικού προσώπου που θα πρέπει σε </w:t>
      </w:r>
      <w:r w:rsidR="00004D68">
        <w:rPr>
          <w:bCs/>
        </w:rPr>
        <w:t>κάθε περίπτωση να προσκομισθούν)</w:t>
      </w:r>
      <w:r w:rsidRPr="001A2FB5">
        <w:rPr>
          <w:bCs/>
        </w:rPr>
        <w:t xml:space="preserve">, αυτά μπορεί </w:t>
      </w:r>
      <w:r w:rsidR="00385687" w:rsidRPr="001A2FB5">
        <w:rPr>
          <w:bCs/>
        </w:rPr>
        <w:t>να αντικατασταθούν με ένορκη δή</w:t>
      </w:r>
      <w:r w:rsidRPr="001A2FB5">
        <w:rPr>
          <w:bCs/>
        </w:rPr>
        <w:t xml:space="preserve">λωση ή όπου δεν προβλέπεται τέτοια, από επίσημη δήλωση που γίνεται από τους ενδιαφερόμενους ενώπιον Δικαστικής ή Διοικητικής Αρχής, Συμβολαιογράφου ή του αρμόδιου Επαγγελματικού Οργανισμού της χώρας καταγωγής ή της χώρας προέλευσης. Στη δήλωση αυτή θα πρέπει κατ' αρχήν να αναφέρεται η αδυναμία έκδοσης των σχετικών δικαιολογητικών από την αντίστοιχη </w:t>
      </w:r>
      <w:r w:rsidR="00385687" w:rsidRPr="001A2FB5">
        <w:rPr>
          <w:bCs/>
        </w:rPr>
        <w:t>χώρα. Αν διαπιστω</w:t>
      </w:r>
      <w:r w:rsidRPr="001A2FB5">
        <w:rPr>
          <w:bCs/>
        </w:rPr>
        <w:t>θεί με οποιονδήποτε τρόπο ότι στην εν λόγω χώρα εκδίδοντ</w:t>
      </w:r>
      <w:r w:rsidR="00385687" w:rsidRPr="001A2FB5">
        <w:rPr>
          <w:bCs/>
        </w:rPr>
        <w:t xml:space="preserve">αι τα </w:t>
      </w:r>
      <w:r w:rsidR="00BA1C89">
        <w:rPr>
          <w:bCs/>
        </w:rPr>
        <w:t>σχετικά</w:t>
      </w:r>
      <w:r w:rsidR="00385687" w:rsidRPr="001A2FB5">
        <w:rPr>
          <w:bCs/>
        </w:rPr>
        <w:t xml:space="preserve"> πιστοποιητικά</w:t>
      </w:r>
      <w:r w:rsidR="00BA1C89">
        <w:rPr>
          <w:bCs/>
        </w:rPr>
        <w:t>,</w:t>
      </w:r>
      <w:r w:rsidR="00385687" w:rsidRPr="001A2FB5">
        <w:rPr>
          <w:bCs/>
        </w:rPr>
        <w:t xml:space="preserve"> τότε ο Δ</w:t>
      </w:r>
      <w:r w:rsidRPr="001A2FB5">
        <w:rPr>
          <w:bCs/>
        </w:rPr>
        <w:t>ιαγωνιζόμεν</w:t>
      </w:r>
      <w:r w:rsidR="00385687" w:rsidRPr="001A2FB5">
        <w:rPr>
          <w:bCs/>
        </w:rPr>
        <w:t>ος</w:t>
      </w:r>
      <w:r w:rsidRPr="001A2FB5">
        <w:rPr>
          <w:bCs/>
        </w:rPr>
        <w:t xml:space="preserve"> αποκλείεται από τη διαγωνιστική διαδικασία.</w:t>
      </w:r>
    </w:p>
    <w:p w:rsidR="000D4465" w:rsidRPr="00904F14" w:rsidRDefault="000D4465" w:rsidP="005044E3">
      <w:pPr>
        <w:tabs>
          <w:tab w:val="left" w:pos="851"/>
        </w:tabs>
        <w:suppressAutoHyphens w:val="0"/>
        <w:spacing w:after="120"/>
        <w:rPr>
          <w:bCs/>
        </w:rPr>
      </w:pPr>
      <w:r w:rsidRPr="001A2FB5">
        <w:rPr>
          <w:bCs/>
        </w:rPr>
        <w:t xml:space="preserve">Γ) </w:t>
      </w:r>
      <w:r w:rsidR="00385687" w:rsidRPr="001A2FB5">
        <w:rPr>
          <w:bCs/>
        </w:rPr>
        <w:tab/>
      </w:r>
      <w:r w:rsidR="00922FD4" w:rsidRPr="00904F14">
        <w:rPr>
          <w:bCs/>
        </w:rPr>
        <w:t>Σε περίπτωση κοινοπραξίας ή έ</w:t>
      </w:r>
      <w:r w:rsidRPr="00904F14">
        <w:rPr>
          <w:bCs/>
        </w:rPr>
        <w:t xml:space="preserve">νωσης </w:t>
      </w:r>
      <w:r w:rsidR="00922FD4" w:rsidRPr="00904F14">
        <w:rPr>
          <w:bCs/>
        </w:rPr>
        <w:t>οικονομικών φορέων, τα υπό ανωτέρω Α</w:t>
      </w:r>
      <w:r w:rsidRPr="00904F14">
        <w:rPr>
          <w:bCs/>
        </w:rPr>
        <w:t xml:space="preserve"> έγγραφα θα πρέπει να υποβληθούν για το</w:t>
      </w:r>
      <w:r w:rsidR="00385687" w:rsidRPr="00904F14">
        <w:rPr>
          <w:bCs/>
        </w:rPr>
        <w:t xml:space="preserve">ν Διαγωνιζόμενο (όποια συνάδουν </w:t>
      </w:r>
      <w:r w:rsidRPr="00904F14">
        <w:rPr>
          <w:bCs/>
        </w:rPr>
        <w:t xml:space="preserve">με τη μορφή του σύμπραξης) και επιπλέον για καθένα από τα μέλη του. Επίσης, θα πρέπει να προσκομιστεί το συμφωνητικό της σύστασης της Κοινοπραξίας ή το ιδιωτικό συμφωνητικό της Ένωσης από το οποίο να προκύπτει </w:t>
      </w:r>
      <w:r w:rsidR="00904F14">
        <w:rPr>
          <w:bCs/>
        </w:rPr>
        <w:t>ως</w:t>
      </w:r>
      <w:r w:rsidRPr="00904F14">
        <w:rPr>
          <w:bCs/>
        </w:rPr>
        <w:t xml:space="preserve"> Επικεφαλής (</w:t>
      </w:r>
      <w:proofErr w:type="spellStart"/>
      <w:r w:rsidRPr="00904F14">
        <w:rPr>
          <w:bCs/>
        </w:rPr>
        <w:t>Leader</w:t>
      </w:r>
      <w:proofErr w:type="spellEnd"/>
      <w:r w:rsidRPr="00904F14">
        <w:rPr>
          <w:bCs/>
        </w:rPr>
        <w:t xml:space="preserve">) της Κοινοπραξίας ή της Ένωσης </w:t>
      </w:r>
      <w:r w:rsidR="00904F14">
        <w:rPr>
          <w:bCs/>
        </w:rPr>
        <w:t xml:space="preserve">ο φορέας που κατέχει το μεγαλύτερο </w:t>
      </w:r>
      <w:r w:rsidR="00904F14" w:rsidRPr="00904F14">
        <w:rPr>
          <w:bCs/>
        </w:rPr>
        <w:t xml:space="preserve">ποσοστό συμμετοχής </w:t>
      </w:r>
      <w:r w:rsidRPr="00904F14">
        <w:rPr>
          <w:bCs/>
        </w:rPr>
        <w:t xml:space="preserve">και με το οποίο θα δηλώνονται τουλάχιστον τα ακόλουθα: </w:t>
      </w:r>
    </w:p>
    <w:p w:rsidR="000D4465" w:rsidRPr="00904F14" w:rsidRDefault="00385687" w:rsidP="005044E3">
      <w:pPr>
        <w:tabs>
          <w:tab w:val="left" w:pos="851"/>
        </w:tabs>
        <w:suppressAutoHyphens w:val="0"/>
        <w:spacing w:after="120"/>
        <w:rPr>
          <w:bCs/>
        </w:rPr>
      </w:pPr>
      <w:r w:rsidRPr="00904F14">
        <w:rPr>
          <w:bCs/>
        </w:rPr>
        <w:tab/>
      </w:r>
      <w:r w:rsidR="000D4465" w:rsidRPr="00904F14">
        <w:rPr>
          <w:bCs/>
        </w:rPr>
        <w:t xml:space="preserve">i) η εκ μέρους των επιμέρους </w:t>
      </w:r>
      <w:r w:rsidRPr="00904F14">
        <w:rPr>
          <w:bCs/>
        </w:rPr>
        <w:t>μελών</w:t>
      </w:r>
      <w:r w:rsidR="000D4465" w:rsidRPr="00904F14">
        <w:rPr>
          <w:bCs/>
        </w:rPr>
        <w:t xml:space="preserve"> αποδοχή της από κοινού υποβολής της εκδήλωσης ενδιαφέροντος (στις Κοινοπραξίες αρκεί να προκύπτει από τον σκοπό της σύστασής της), </w:t>
      </w:r>
    </w:p>
    <w:p w:rsidR="000D4465" w:rsidRPr="00904F14" w:rsidRDefault="005545F5" w:rsidP="005044E3">
      <w:pPr>
        <w:tabs>
          <w:tab w:val="left" w:pos="851"/>
        </w:tabs>
        <w:suppressAutoHyphens w:val="0"/>
        <w:spacing w:after="120"/>
        <w:rPr>
          <w:bCs/>
        </w:rPr>
      </w:pPr>
      <w:r w:rsidRPr="00904F14">
        <w:rPr>
          <w:bCs/>
        </w:rPr>
        <w:lastRenderedPageBreak/>
        <w:tab/>
      </w:r>
      <w:r w:rsidR="000D4465" w:rsidRPr="00904F14">
        <w:rPr>
          <w:bCs/>
        </w:rPr>
        <w:t xml:space="preserve">ii) τα ποσοστά συμμετοχής του κάθε μέλους στις ως άνω συμπράξεις, </w:t>
      </w:r>
    </w:p>
    <w:p w:rsidR="000D4465" w:rsidRPr="00904F14" w:rsidRDefault="005545F5" w:rsidP="005044E3">
      <w:pPr>
        <w:tabs>
          <w:tab w:val="left" w:pos="851"/>
        </w:tabs>
        <w:suppressAutoHyphens w:val="0"/>
        <w:spacing w:after="120"/>
        <w:rPr>
          <w:bCs/>
        </w:rPr>
      </w:pPr>
      <w:r w:rsidRPr="00904F14">
        <w:rPr>
          <w:bCs/>
        </w:rPr>
        <w:tab/>
      </w:r>
      <w:r w:rsidR="000D4465" w:rsidRPr="00904F14">
        <w:rPr>
          <w:bCs/>
        </w:rPr>
        <w:t xml:space="preserve">iii) ο κοινός εκπρόσωπος και αντίκλητος των συμπραττόντων ή </w:t>
      </w:r>
      <w:proofErr w:type="spellStart"/>
      <w:r w:rsidR="000D4465" w:rsidRPr="00904F14">
        <w:rPr>
          <w:bCs/>
        </w:rPr>
        <w:t>κοινοπρακτούντων</w:t>
      </w:r>
      <w:proofErr w:type="spellEnd"/>
      <w:r w:rsidR="000D4465" w:rsidRPr="00904F14">
        <w:rPr>
          <w:bCs/>
        </w:rPr>
        <w:t xml:space="preserve"> προσώπων έναντι της ΟΛΠ ΑΕ και </w:t>
      </w:r>
    </w:p>
    <w:p w:rsidR="000D4465" w:rsidRPr="001A2FB5" w:rsidRDefault="005545F5" w:rsidP="005044E3">
      <w:pPr>
        <w:tabs>
          <w:tab w:val="left" w:pos="851"/>
        </w:tabs>
        <w:suppressAutoHyphens w:val="0"/>
        <w:spacing w:after="120"/>
        <w:rPr>
          <w:bCs/>
        </w:rPr>
      </w:pPr>
      <w:r w:rsidRPr="00904F14">
        <w:rPr>
          <w:bCs/>
        </w:rPr>
        <w:tab/>
      </w:r>
      <w:r w:rsidR="000D4465" w:rsidRPr="00904F14">
        <w:rPr>
          <w:bCs/>
        </w:rPr>
        <w:t>iv) ότι τα μέλη της σύμπραξης θα είναι αλληλεγγύως και εις ολόκληρο υπεύθυνα έναντι της ΟΛΠ ΑΕ για την εκτέλεση του Έργου και σε περίπτωση διαδοχής, ειδικής ή οιονεί καθολικής, θα έχουν δεσμεύσει και τους διαδόχους τους ότι θα συνεχίσουν να συμμετέχουν στην Κοινοπραξία με τους ίδιους όρους.</w:t>
      </w:r>
      <w:r w:rsidR="000D4465" w:rsidRPr="001A2FB5">
        <w:rPr>
          <w:bCs/>
        </w:rPr>
        <w:t xml:space="preserve"> </w:t>
      </w:r>
    </w:p>
    <w:p w:rsidR="000D4465" w:rsidRDefault="000D4465" w:rsidP="005044E3">
      <w:pPr>
        <w:tabs>
          <w:tab w:val="left" w:pos="851"/>
        </w:tabs>
        <w:suppressAutoHyphens w:val="0"/>
        <w:spacing w:after="120"/>
        <w:rPr>
          <w:bCs/>
        </w:rPr>
      </w:pPr>
      <w:r w:rsidRPr="001A2FB5">
        <w:rPr>
          <w:bCs/>
        </w:rPr>
        <w:t xml:space="preserve">Δ) </w:t>
      </w:r>
      <w:r w:rsidR="005545F5" w:rsidRPr="001A2FB5">
        <w:rPr>
          <w:bCs/>
        </w:rPr>
        <w:tab/>
      </w:r>
      <w:r w:rsidRPr="00904F14">
        <w:rPr>
          <w:bCs/>
        </w:rPr>
        <w:t>Σε περίπτωση χρήσης Υπεργολάβου/</w:t>
      </w:r>
      <w:r w:rsidR="005545F5" w:rsidRPr="00904F14">
        <w:rPr>
          <w:bCs/>
        </w:rPr>
        <w:t>-</w:t>
      </w:r>
      <w:r w:rsidRPr="00904F14">
        <w:rPr>
          <w:bCs/>
        </w:rPr>
        <w:t>ων</w:t>
      </w:r>
      <w:r w:rsidR="00840498" w:rsidRPr="00904F14">
        <w:rPr>
          <w:bCs/>
        </w:rPr>
        <w:t>,</w:t>
      </w:r>
      <w:r w:rsidRPr="00904F14">
        <w:rPr>
          <w:bCs/>
        </w:rPr>
        <w:t xml:space="preserve"> ο Υποψήφιος πρέπει επιπλέον των ανωτέρω να υποβάλει δήλωση, η οποία θα περιλαμβάνει τα στοιχεία του Υπεργολάβου/-ων, το τμήμα του </w:t>
      </w:r>
      <w:r w:rsidR="004170EF">
        <w:rPr>
          <w:bCs/>
        </w:rPr>
        <w:t>συμβατικού αντικειμένου</w:t>
      </w:r>
      <w:r w:rsidR="004170EF" w:rsidRPr="00904F14">
        <w:rPr>
          <w:bCs/>
        </w:rPr>
        <w:t xml:space="preserve"> </w:t>
      </w:r>
      <w:r w:rsidRPr="00904F14">
        <w:rPr>
          <w:bCs/>
        </w:rPr>
        <w:t>που θα ανατεθεί σε αυτόν/</w:t>
      </w:r>
      <w:r w:rsidR="00922FD4" w:rsidRPr="00904F14">
        <w:rPr>
          <w:bCs/>
        </w:rPr>
        <w:t>-</w:t>
      </w:r>
      <w:r w:rsidRPr="00904F14">
        <w:rPr>
          <w:bCs/>
        </w:rPr>
        <w:t>ους, καθώς επίσης δήλωση του/των Υπεργολάβου/-ων ότι αποδέχεται/-</w:t>
      </w:r>
      <w:proofErr w:type="spellStart"/>
      <w:r w:rsidRPr="00904F14">
        <w:rPr>
          <w:bCs/>
        </w:rPr>
        <w:t>ονται</w:t>
      </w:r>
      <w:proofErr w:type="spellEnd"/>
      <w:r w:rsidRPr="00904F14">
        <w:rPr>
          <w:bCs/>
        </w:rPr>
        <w:t>.</w:t>
      </w:r>
    </w:p>
    <w:p w:rsidR="00665C7E" w:rsidRPr="001A2FB5" w:rsidRDefault="00665C7E" w:rsidP="005044E3">
      <w:pPr>
        <w:tabs>
          <w:tab w:val="left" w:pos="851"/>
        </w:tabs>
        <w:suppressAutoHyphens w:val="0"/>
        <w:spacing w:after="120"/>
        <w:rPr>
          <w:b/>
        </w:rPr>
      </w:pPr>
      <w:r w:rsidRPr="001A2FB5">
        <w:rPr>
          <w:b/>
        </w:rPr>
        <w:t>1</w:t>
      </w:r>
      <w:r w:rsidR="009E5728">
        <w:rPr>
          <w:b/>
        </w:rPr>
        <w:t>6</w:t>
      </w:r>
      <w:r w:rsidRPr="001A2FB5">
        <w:rPr>
          <w:b/>
        </w:rPr>
        <w:t>.2</w:t>
      </w:r>
      <w:r w:rsidRPr="001A2FB5">
        <w:rPr>
          <w:b/>
        </w:rPr>
        <w:tab/>
        <w:t>Δικαιολογητικά απόδειξης Χρηματοδοτικής και Οικονομικής Ικανότητας</w:t>
      </w:r>
    </w:p>
    <w:p w:rsidR="001B12B0" w:rsidRPr="001A2FB5" w:rsidRDefault="001B12B0" w:rsidP="005044E3">
      <w:pPr>
        <w:spacing w:after="120"/>
        <w:rPr>
          <w:bCs/>
        </w:rPr>
      </w:pPr>
      <w:r w:rsidRPr="001A2FB5">
        <w:rPr>
          <w:bCs/>
        </w:rPr>
        <w:t>Κάθε Διαγωνιζόμενος, οφείλει να αποδείξει ότι διαθέτει</w:t>
      </w:r>
      <w:r w:rsidR="006914BA">
        <w:rPr>
          <w:bCs/>
        </w:rPr>
        <w:t xml:space="preserve"> τα προσόντα του </w:t>
      </w:r>
      <w:proofErr w:type="spellStart"/>
      <w:r w:rsidR="006914BA">
        <w:rPr>
          <w:bCs/>
        </w:rPr>
        <w:t>άρ</w:t>
      </w:r>
      <w:proofErr w:type="spellEnd"/>
      <w:r w:rsidR="006914BA">
        <w:rPr>
          <w:bCs/>
        </w:rPr>
        <w:t>. 14</w:t>
      </w:r>
      <w:r w:rsidRPr="001A2FB5">
        <w:rPr>
          <w:bCs/>
        </w:rPr>
        <w:t xml:space="preserve"> προσκομίζοντας σε πρωτότυπο ή νομίμως επικυρωμένο αντίγραφο, τα παρακάτω εν ισχύ δικαιολογητικά και έγγραφα:</w:t>
      </w:r>
    </w:p>
    <w:p w:rsidR="001B12B0" w:rsidRPr="00104539" w:rsidRDefault="001B12B0" w:rsidP="005044E3">
      <w:pPr>
        <w:spacing w:after="120"/>
        <w:rPr>
          <w:bCs/>
        </w:rPr>
      </w:pPr>
      <w:r w:rsidRPr="001A2FB5">
        <w:rPr>
          <w:bCs/>
        </w:rPr>
        <w:t>1.</w:t>
      </w:r>
      <w:r w:rsidRPr="001A2FB5">
        <w:rPr>
          <w:bCs/>
        </w:rPr>
        <w:tab/>
      </w:r>
      <w:r w:rsidR="00E02021" w:rsidRPr="009E01FD">
        <w:rPr>
          <w:bCs/>
        </w:rPr>
        <w:t>Παρουσίαση του οικονομικού υπόβαθρου της εταιρείας συμπεριλαμβανομένων των επικυρωμένων αντιγράφων των δημοσιευμένων οικονομικών καταστάσεων των τελευταίων τριών (3) οικονομικών χρήσεων.</w:t>
      </w:r>
      <w:r w:rsidRPr="00104539">
        <w:rPr>
          <w:bCs/>
        </w:rPr>
        <w:t xml:space="preserve"> </w:t>
      </w:r>
    </w:p>
    <w:p w:rsidR="00866C50" w:rsidRPr="001A2FB5" w:rsidRDefault="001B12B0" w:rsidP="005044E3">
      <w:pPr>
        <w:spacing w:after="120"/>
        <w:rPr>
          <w:bCs/>
        </w:rPr>
      </w:pPr>
      <w:r w:rsidRPr="00104539">
        <w:rPr>
          <w:bCs/>
        </w:rPr>
        <w:t>2.</w:t>
      </w:r>
      <w:r w:rsidRPr="00104539">
        <w:rPr>
          <w:bCs/>
        </w:rPr>
        <w:tab/>
      </w:r>
    </w:p>
    <w:p w:rsidR="00495113" w:rsidRPr="001A2FB5" w:rsidRDefault="00163C99" w:rsidP="005044E3">
      <w:pPr>
        <w:tabs>
          <w:tab w:val="left" w:pos="851"/>
        </w:tabs>
        <w:suppressAutoHyphens w:val="0"/>
        <w:spacing w:after="120"/>
        <w:rPr>
          <w:b/>
        </w:rPr>
      </w:pPr>
      <w:r>
        <w:rPr>
          <w:b/>
        </w:rPr>
        <w:t>16</w:t>
      </w:r>
      <w:r w:rsidR="00495113" w:rsidRPr="001A2FB5">
        <w:rPr>
          <w:b/>
        </w:rPr>
        <w:t>.3</w:t>
      </w:r>
      <w:r w:rsidR="00495113" w:rsidRPr="001A2FB5">
        <w:rPr>
          <w:b/>
        </w:rPr>
        <w:tab/>
        <w:t>Δικαιολογητικά απόδειξης Τεχνικής και Επαγγελματικής Ικανότητας</w:t>
      </w:r>
    </w:p>
    <w:p w:rsidR="00495113" w:rsidRPr="001A2FB5" w:rsidRDefault="00495113" w:rsidP="005044E3">
      <w:pPr>
        <w:tabs>
          <w:tab w:val="left" w:pos="851"/>
        </w:tabs>
        <w:suppressAutoHyphens w:val="0"/>
        <w:spacing w:after="120"/>
      </w:pPr>
      <w:r w:rsidRPr="001A2FB5">
        <w:t xml:space="preserve">Κάθε Διαγωνιζόμενος, οφείλει να αποδείξει ότι διαθέτει τα προσόντα του </w:t>
      </w:r>
      <w:proofErr w:type="spellStart"/>
      <w:r w:rsidRPr="001A2FB5">
        <w:t>άρ</w:t>
      </w:r>
      <w:proofErr w:type="spellEnd"/>
      <w:r w:rsidRPr="001A2FB5">
        <w:t xml:space="preserve">. 16, προσκομίζοντας σε πρωτότυπο ή νομίμως επικυρωμένο αντίγραφο, τα παρακάτω εν ισχύ δικαιολογητικά και έγγραφα: </w:t>
      </w:r>
    </w:p>
    <w:p w:rsidR="009D5C81" w:rsidRDefault="00495113" w:rsidP="009D5C81">
      <w:pPr>
        <w:numPr>
          <w:ilvl w:val="0"/>
          <w:numId w:val="17"/>
        </w:numPr>
        <w:tabs>
          <w:tab w:val="left" w:pos="851"/>
        </w:tabs>
        <w:suppressAutoHyphens w:val="0"/>
        <w:spacing w:after="120"/>
        <w:ind w:left="851" w:hanging="491"/>
      </w:pPr>
      <w:r w:rsidRPr="001A2FB5">
        <w:t>Κατάλογο όλων των μελετών, όπω</w:t>
      </w:r>
      <w:r w:rsidR="006914BA">
        <w:t xml:space="preserve">ς αυτές περιγράφονται στο </w:t>
      </w:r>
      <w:proofErr w:type="spellStart"/>
      <w:r w:rsidR="006914BA">
        <w:t>άρ</w:t>
      </w:r>
      <w:proofErr w:type="spellEnd"/>
      <w:r w:rsidR="006914BA">
        <w:t>. 15</w:t>
      </w:r>
      <w:r w:rsidRPr="001A2FB5">
        <w:t xml:space="preserve">.1 συνοδευόμενο από τα πιστοποιητικά </w:t>
      </w:r>
      <w:r w:rsidR="009D5C81">
        <w:t>ορθής εκτέλεσης και ολοκλήρωσης</w:t>
      </w:r>
      <w:r w:rsidR="009D5C81" w:rsidRPr="009D5C81">
        <w:t xml:space="preserve"> από τον αντίστοιχο εργοδότη.</w:t>
      </w:r>
    </w:p>
    <w:p w:rsidR="00550E36" w:rsidRPr="00550E36" w:rsidRDefault="00495113" w:rsidP="00550E36">
      <w:pPr>
        <w:numPr>
          <w:ilvl w:val="0"/>
          <w:numId w:val="17"/>
        </w:numPr>
        <w:tabs>
          <w:tab w:val="left" w:pos="851"/>
        </w:tabs>
        <w:suppressAutoHyphens w:val="0"/>
        <w:spacing w:after="120"/>
        <w:ind w:left="851" w:hanging="491"/>
      </w:pPr>
      <w:r w:rsidRPr="001A2FB5">
        <w:t>Κατάλογο με το</w:t>
      </w:r>
      <w:r w:rsidR="00685B6F" w:rsidRPr="001A2FB5">
        <w:t>ν</w:t>
      </w:r>
      <w:r w:rsidRPr="001A2FB5">
        <w:t xml:space="preserve"> απαιτούμενο </w:t>
      </w:r>
      <w:r w:rsidR="00550E36">
        <w:t xml:space="preserve">τεχνικό </w:t>
      </w:r>
      <w:r w:rsidRPr="001A2FB5">
        <w:t>εξοπλισμό που διαθέτει ο Διαγωνιζόμενος</w:t>
      </w:r>
      <w:r w:rsidR="00550E36" w:rsidRPr="00550E36">
        <w:rPr>
          <w:rFonts w:ascii="Cambria" w:hAnsi="Cambria" w:cs="Cambria"/>
          <w:szCs w:val="22"/>
        </w:rPr>
        <w:t xml:space="preserve"> για την εκτέλεση της σύμβασης</w:t>
      </w:r>
      <w:r w:rsidRPr="001A2FB5">
        <w:t>. Για την τεκμηρίωση διαθεσιμότητας του απαραίτητου εξοπλι</w:t>
      </w:r>
      <w:r w:rsidR="006914BA">
        <w:t>σμού που αναφέρεται στην παρ. 15</w:t>
      </w:r>
      <w:r w:rsidR="00685B6F" w:rsidRPr="001A2FB5">
        <w:t>.1.β΄</w:t>
      </w:r>
      <w:r w:rsidRPr="001A2FB5">
        <w:t xml:space="preserve">, ο Διαγωνιζόμενος θα πρέπει να </w:t>
      </w:r>
      <w:r w:rsidR="00550E36">
        <w:t xml:space="preserve">συνυποβάλει τα σχετικά </w:t>
      </w:r>
      <w:r w:rsidR="00550E36" w:rsidRPr="00550E36">
        <w:rPr>
          <w:rFonts w:ascii="Cambria" w:hAnsi="Cambria" w:cs="Cambria"/>
          <w:szCs w:val="22"/>
        </w:rPr>
        <w:t>πιστοποιητικά κτήσης (σε περίπτωση ιδιόκτητου εξοπλισμού) ή προσύμφωνα μίσθωσης ή/και υπεύθυνες δηλώσεις του ιδιοκτήτη, σε περίπτωση μισθωμένου εξοπλισμού.</w:t>
      </w:r>
    </w:p>
    <w:p w:rsidR="00495113" w:rsidRPr="00904F14" w:rsidRDefault="00495113" w:rsidP="005044E3">
      <w:pPr>
        <w:numPr>
          <w:ilvl w:val="0"/>
          <w:numId w:val="17"/>
        </w:numPr>
        <w:tabs>
          <w:tab w:val="left" w:pos="851"/>
        </w:tabs>
        <w:suppressAutoHyphens w:val="0"/>
        <w:spacing w:after="120"/>
        <w:ind w:left="851" w:hanging="491"/>
      </w:pPr>
      <w:r w:rsidRPr="00904F14">
        <w:t>Τα δικαιολογητικά τυχόν Υπεργολάβων σύμφωνα με τα αναφερόμενα στο Άρθ</w:t>
      </w:r>
      <w:r w:rsidR="006914BA" w:rsidRPr="00904F14">
        <w:t>ρο 21</w:t>
      </w:r>
      <w:r w:rsidRPr="00904F14">
        <w:t xml:space="preserve"> της παρούσης.</w:t>
      </w:r>
    </w:p>
    <w:p w:rsidR="003822A9" w:rsidRPr="001A2FB5" w:rsidRDefault="003822A9" w:rsidP="005044E3">
      <w:pPr>
        <w:tabs>
          <w:tab w:val="left" w:pos="851"/>
        </w:tabs>
        <w:suppressAutoHyphens w:val="0"/>
        <w:spacing w:after="120"/>
      </w:pPr>
    </w:p>
    <w:p w:rsidR="00AA5227" w:rsidRPr="001A2FB5" w:rsidRDefault="00163C99" w:rsidP="005044E3">
      <w:pPr>
        <w:pStyle w:val="Heading4"/>
        <w:overflowPunct/>
        <w:autoSpaceDE/>
        <w:spacing w:after="120"/>
        <w:textAlignment w:val="auto"/>
        <w:rPr>
          <w:rFonts w:ascii="Times New Roman" w:hAnsi="Times New Roman" w:cs="Times New Roman"/>
          <w:sz w:val="24"/>
          <w:szCs w:val="24"/>
        </w:rPr>
      </w:pPr>
      <w:r>
        <w:rPr>
          <w:rFonts w:ascii="Times New Roman" w:hAnsi="Times New Roman" w:cs="Times New Roman"/>
          <w:sz w:val="24"/>
          <w:szCs w:val="24"/>
        </w:rPr>
        <w:t>Άρθρο 17</w:t>
      </w:r>
      <w:r w:rsidR="00AA5227" w:rsidRPr="001A2FB5">
        <w:rPr>
          <w:rFonts w:ascii="Times New Roman" w:hAnsi="Times New Roman" w:cs="Times New Roman"/>
          <w:sz w:val="24"/>
          <w:szCs w:val="24"/>
        </w:rPr>
        <w:t xml:space="preserve">: Περιεχόμενο Φακέλου </w:t>
      </w:r>
      <w:r w:rsidR="00032C94">
        <w:rPr>
          <w:rFonts w:ascii="Times New Roman" w:hAnsi="Times New Roman" w:cs="Times New Roman"/>
          <w:sz w:val="24"/>
          <w:szCs w:val="24"/>
        </w:rPr>
        <w:t>Προσφοράς</w:t>
      </w:r>
    </w:p>
    <w:p w:rsidR="00AA5227" w:rsidRDefault="00163C99" w:rsidP="005044E3">
      <w:pPr>
        <w:shd w:val="clear" w:color="auto" w:fill="FFFFFF"/>
        <w:spacing w:after="120"/>
        <w:rPr>
          <w:lang w:eastAsia="el-GR"/>
        </w:rPr>
      </w:pPr>
      <w:r>
        <w:t>17</w:t>
      </w:r>
      <w:r w:rsidR="00AA5227" w:rsidRPr="001A2FB5">
        <w:t>.1</w:t>
      </w:r>
      <w:r w:rsidR="00AA5227" w:rsidRPr="001A2FB5">
        <w:tab/>
        <w:t xml:space="preserve">Οι προσφορές </w:t>
      </w:r>
      <w:r w:rsidR="00AA5227" w:rsidRPr="001A2FB5">
        <w:rPr>
          <w:lang w:eastAsia="el-GR"/>
        </w:rPr>
        <w:t>υποβάλλονται μέσα σε σφραγισμένο φάκελο (κυρίως φάκελος), στον οποίο πρέπει να αναγράφονται ευκρινώς τα ακόλουθα:</w:t>
      </w:r>
    </w:p>
    <w:p w:rsidR="002F2545" w:rsidRDefault="002F2545" w:rsidP="005044E3">
      <w:pPr>
        <w:shd w:val="clear" w:color="auto" w:fill="FFFFFF"/>
        <w:spacing w:after="120"/>
        <w:rPr>
          <w:lang w:eastAsia="el-GR"/>
        </w:rPr>
      </w:pPr>
    </w:p>
    <w:p w:rsidR="002F2545" w:rsidRDefault="002F2545" w:rsidP="005044E3">
      <w:pPr>
        <w:shd w:val="clear" w:color="auto" w:fill="FFFFFF"/>
        <w:spacing w:after="120"/>
        <w:rPr>
          <w:lang w:eastAsia="el-GR"/>
        </w:rPr>
      </w:pPr>
    </w:p>
    <w:p w:rsidR="002F2545" w:rsidRDefault="002F2545" w:rsidP="005044E3">
      <w:pPr>
        <w:shd w:val="clear" w:color="auto" w:fill="FFFFFF"/>
        <w:spacing w:after="120"/>
        <w:rPr>
          <w:lang w:eastAsia="el-GR"/>
        </w:rPr>
      </w:pPr>
    </w:p>
    <w:p w:rsidR="009E01FD" w:rsidRDefault="009E01FD" w:rsidP="005044E3">
      <w:pPr>
        <w:shd w:val="clear" w:color="auto" w:fill="FFFFFF"/>
        <w:spacing w:after="120"/>
        <w:rPr>
          <w:lang w:eastAsia="el-GR"/>
        </w:rPr>
      </w:pPr>
    </w:p>
    <w:p w:rsidR="009E01FD" w:rsidRDefault="009E01FD" w:rsidP="005044E3">
      <w:pPr>
        <w:shd w:val="clear" w:color="auto" w:fill="FFFFFF"/>
        <w:spacing w:after="120"/>
        <w:rPr>
          <w:lang w:eastAsia="el-GR"/>
        </w:rPr>
      </w:pPr>
    </w:p>
    <w:p w:rsidR="00AA5227" w:rsidRPr="001A2FB5" w:rsidRDefault="00AA5227" w:rsidP="005044E3">
      <w:pPr>
        <w:shd w:val="clear" w:color="auto" w:fill="FFFFFF"/>
        <w:spacing w:after="120"/>
        <w:jc w:val="center"/>
        <w:rPr>
          <w:b/>
          <w:lang w:eastAsia="el-GR"/>
        </w:rPr>
      </w:pPr>
      <w:r w:rsidRPr="001A2FB5">
        <w:rPr>
          <w:b/>
          <w:lang w:eastAsia="el-GR"/>
        </w:rPr>
        <w:lastRenderedPageBreak/>
        <w:t>Προς τον Ο.Λ.Π.</w:t>
      </w:r>
    </w:p>
    <w:p w:rsidR="00AA5227" w:rsidRPr="001A2FB5" w:rsidRDefault="00AA5227" w:rsidP="005044E3">
      <w:pPr>
        <w:shd w:val="clear" w:color="auto" w:fill="FFFFFF"/>
        <w:spacing w:after="120"/>
        <w:jc w:val="center"/>
        <w:rPr>
          <w:b/>
          <w:lang w:eastAsia="el-GR"/>
        </w:rPr>
      </w:pPr>
      <w:r w:rsidRPr="001A2FB5">
        <w:rPr>
          <w:b/>
          <w:lang w:eastAsia="el-GR"/>
        </w:rPr>
        <w:t xml:space="preserve">Προσφορά </w:t>
      </w:r>
    </w:p>
    <w:p w:rsidR="00AA5227" w:rsidRPr="001A2FB5" w:rsidRDefault="00AA5227" w:rsidP="005044E3">
      <w:pPr>
        <w:shd w:val="clear" w:color="auto" w:fill="FFFFFF"/>
        <w:spacing w:after="120"/>
        <w:jc w:val="center"/>
        <w:rPr>
          <w:b/>
          <w:lang w:eastAsia="el-GR"/>
        </w:rPr>
      </w:pPr>
      <w:r w:rsidRPr="001A2FB5">
        <w:rPr>
          <w:b/>
          <w:lang w:eastAsia="el-GR"/>
        </w:rPr>
        <w:t>του …..</w:t>
      </w:r>
      <w:r w:rsidRPr="001A2FB5">
        <w:rPr>
          <w:rStyle w:val="EndnoteReference1"/>
          <w:b/>
          <w:lang w:eastAsia="el-GR"/>
        </w:rPr>
        <w:endnoteReference w:id="1"/>
      </w:r>
      <w:r w:rsidRPr="001A2FB5">
        <w:rPr>
          <w:b/>
          <w:lang w:eastAsia="el-GR"/>
        </w:rPr>
        <w:t xml:space="preserve"> </w:t>
      </w:r>
    </w:p>
    <w:p w:rsidR="00AA5227" w:rsidRPr="001A2FB5" w:rsidRDefault="00AA5227" w:rsidP="005044E3">
      <w:pPr>
        <w:shd w:val="clear" w:color="auto" w:fill="FFFFFF"/>
        <w:spacing w:after="120"/>
        <w:jc w:val="center"/>
        <w:rPr>
          <w:b/>
          <w:lang w:eastAsia="el-GR"/>
        </w:rPr>
      </w:pPr>
      <w:r w:rsidRPr="001A2FB5">
        <w:rPr>
          <w:b/>
          <w:lang w:eastAsia="el-GR"/>
        </w:rPr>
        <w:t xml:space="preserve">για τη μελέτη: «Γεωμορφολογική αποτύπωση Κεντρικού Λιμένα Πειραιά» </w:t>
      </w:r>
    </w:p>
    <w:p w:rsidR="00AA5227" w:rsidRPr="001A2FB5" w:rsidRDefault="00AA5227" w:rsidP="005044E3">
      <w:pPr>
        <w:shd w:val="clear" w:color="auto" w:fill="FFFFFF"/>
        <w:spacing w:after="120"/>
        <w:jc w:val="center"/>
        <w:rPr>
          <w:b/>
          <w:lang w:eastAsia="el-GR"/>
        </w:rPr>
      </w:pPr>
      <w:r w:rsidRPr="001A2FB5">
        <w:rPr>
          <w:b/>
          <w:lang w:eastAsia="el-GR"/>
        </w:rPr>
        <w:t>με εργοδότη τον ΟΛΠ Α.Ε.</w:t>
      </w:r>
    </w:p>
    <w:p w:rsidR="00AA5227" w:rsidRPr="001A2FB5" w:rsidRDefault="00AA5227" w:rsidP="005044E3">
      <w:pPr>
        <w:shd w:val="clear" w:color="auto" w:fill="FFFFFF"/>
        <w:spacing w:after="120"/>
        <w:jc w:val="center"/>
        <w:rPr>
          <w:b/>
          <w:lang w:eastAsia="el-GR"/>
        </w:rPr>
      </w:pPr>
      <w:r w:rsidRPr="001A2FB5">
        <w:rPr>
          <w:b/>
          <w:lang w:eastAsia="el-GR"/>
        </w:rPr>
        <w:t>και ημερομηνία λήξης προθεσμίας υποβολής προσφορών…..</w:t>
      </w:r>
    </w:p>
    <w:p w:rsidR="00AA5227" w:rsidRPr="001A2FB5" w:rsidRDefault="00163C99" w:rsidP="005044E3">
      <w:pPr>
        <w:tabs>
          <w:tab w:val="left" w:pos="851"/>
        </w:tabs>
        <w:suppressAutoHyphens w:val="0"/>
        <w:spacing w:after="120"/>
      </w:pPr>
      <w:r>
        <w:t>17</w:t>
      </w:r>
      <w:r w:rsidR="00AA5227" w:rsidRPr="001A2FB5">
        <w:t>.2</w:t>
      </w:r>
      <w:r w:rsidR="00AA5227" w:rsidRPr="001A2FB5">
        <w:tab/>
        <w:t xml:space="preserve">Ο «Φάκελος </w:t>
      </w:r>
      <w:r w:rsidR="00032C94">
        <w:t>Προσφοράς</w:t>
      </w:r>
      <w:r w:rsidR="00AA5227" w:rsidRPr="001A2FB5">
        <w:t>» των Διαγωνιζομένων θα πρέπει να περιλαμβάνει:</w:t>
      </w:r>
    </w:p>
    <w:p w:rsidR="00AA5227" w:rsidRPr="001A2FB5" w:rsidRDefault="001F11FA" w:rsidP="005044E3">
      <w:pPr>
        <w:tabs>
          <w:tab w:val="left" w:pos="851"/>
        </w:tabs>
        <w:suppressAutoHyphens w:val="0"/>
        <w:spacing w:after="120"/>
      </w:pPr>
      <w:r w:rsidRPr="001A2FB5">
        <w:tab/>
      </w:r>
      <w:r w:rsidR="00AA5227" w:rsidRPr="001A2FB5">
        <w:t>α) Επιστολή εκδήλωση</w:t>
      </w:r>
      <w:r w:rsidRPr="001A2FB5">
        <w:t>ς</w:t>
      </w:r>
      <w:r w:rsidR="00AA5227" w:rsidRPr="001A2FB5">
        <w:t xml:space="preserve"> ενδιαφέροντος του Υποψηφίου υπογεγραμμένη από τον εκπρόσωπό του.</w:t>
      </w:r>
    </w:p>
    <w:p w:rsidR="00AA5227" w:rsidRPr="001A2FB5" w:rsidRDefault="001F11FA" w:rsidP="005044E3">
      <w:pPr>
        <w:tabs>
          <w:tab w:val="left" w:pos="851"/>
        </w:tabs>
        <w:suppressAutoHyphens w:val="0"/>
        <w:spacing w:after="120"/>
      </w:pPr>
      <w:r w:rsidRPr="001A2FB5">
        <w:tab/>
      </w:r>
      <w:r w:rsidR="00AA5227" w:rsidRPr="001A2FB5">
        <w:t>β) Όλα τα πιστοποιη</w:t>
      </w:r>
      <w:r w:rsidR="006914BA">
        <w:t xml:space="preserve">τικά  που αναφέρονται στο </w:t>
      </w:r>
      <w:proofErr w:type="spellStart"/>
      <w:r w:rsidR="006914BA">
        <w:t>άρ</w:t>
      </w:r>
      <w:proofErr w:type="spellEnd"/>
      <w:r w:rsidR="006914BA">
        <w:t>. 16</w:t>
      </w:r>
      <w:r w:rsidR="00AA5227" w:rsidRPr="001A2FB5">
        <w:t xml:space="preserve"> της Πρόσκλησης</w:t>
      </w:r>
      <w:r w:rsidR="00032C94">
        <w:t xml:space="preserve"> («φάκελος δικαιολογητικών συμμετοχής»)</w:t>
      </w:r>
      <w:r w:rsidR="00AA5227" w:rsidRPr="001A2FB5">
        <w:t>,</w:t>
      </w:r>
    </w:p>
    <w:p w:rsidR="00AA5227" w:rsidRPr="001A2FB5" w:rsidRDefault="001F11FA" w:rsidP="005044E3">
      <w:pPr>
        <w:tabs>
          <w:tab w:val="left" w:pos="851"/>
        </w:tabs>
        <w:suppressAutoHyphens w:val="0"/>
        <w:spacing w:after="120"/>
      </w:pPr>
      <w:r w:rsidRPr="001A2FB5">
        <w:tab/>
      </w:r>
      <w:r w:rsidR="00AA5227" w:rsidRPr="001A2FB5">
        <w:t>γ) Την Εγγυητική Επιστολή Συμμετοχής στον διαγωνισμό σύμφ</w:t>
      </w:r>
      <w:r w:rsidR="006914BA">
        <w:t xml:space="preserve">ωνα με τα αναφερόμενα στο </w:t>
      </w:r>
      <w:proofErr w:type="spellStart"/>
      <w:r w:rsidR="006914BA">
        <w:t>άρ</w:t>
      </w:r>
      <w:proofErr w:type="spellEnd"/>
      <w:r w:rsidR="006914BA">
        <w:t>. 11</w:t>
      </w:r>
      <w:r w:rsidR="00AA5227" w:rsidRPr="001A2FB5">
        <w:t>.</w:t>
      </w:r>
    </w:p>
    <w:p w:rsidR="00AA5227" w:rsidRDefault="001F11FA" w:rsidP="005044E3">
      <w:pPr>
        <w:tabs>
          <w:tab w:val="left" w:pos="851"/>
        </w:tabs>
        <w:suppressAutoHyphens w:val="0"/>
        <w:spacing w:after="120"/>
      </w:pPr>
      <w:r w:rsidRPr="001A2FB5">
        <w:tab/>
      </w:r>
      <w:r w:rsidR="00AA5227" w:rsidRPr="001A2FB5">
        <w:t xml:space="preserve">δ) </w:t>
      </w:r>
      <w:r w:rsidR="00032C94">
        <w:t>τον «Φάκελο Τεχνικής Προσφοράς»</w:t>
      </w:r>
      <w:r w:rsidR="00201946">
        <w:t>, ο οποίος περιλαμβάνει</w:t>
      </w:r>
      <w:r w:rsidR="002C2A2E">
        <w:t xml:space="preserve"> όλα τα απαιτούμενα έγγραφα, βάσει των οποίων θα αξιολογηθεί η τεχνική προσφορά κατά τα οριζόμενα </w:t>
      </w:r>
      <w:r w:rsidR="002C2A2E" w:rsidRPr="006914BA">
        <w:t xml:space="preserve">στο </w:t>
      </w:r>
      <w:proofErr w:type="spellStart"/>
      <w:r w:rsidR="002C2A2E" w:rsidRPr="006914BA">
        <w:t>άρ</w:t>
      </w:r>
      <w:proofErr w:type="spellEnd"/>
      <w:r w:rsidR="002C2A2E" w:rsidRPr="006914BA">
        <w:t xml:space="preserve">. </w:t>
      </w:r>
      <w:r w:rsidR="006914BA" w:rsidRPr="006914BA">
        <w:t>19</w:t>
      </w:r>
      <w:r w:rsidR="002C2A2E" w:rsidRPr="006914BA">
        <w:t xml:space="preserve"> της</w:t>
      </w:r>
      <w:r w:rsidR="002C2A2E">
        <w:t xml:space="preserve"> παρούσας, ειδικότερα</w:t>
      </w:r>
      <w:r w:rsidR="00201946">
        <w:t>:</w:t>
      </w:r>
    </w:p>
    <w:p w:rsidR="002C2A2E" w:rsidRPr="009E01FD" w:rsidRDefault="00E02021" w:rsidP="002C2A2E">
      <w:pPr>
        <w:numPr>
          <w:ilvl w:val="0"/>
          <w:numId w:val="18"/>
        </w:numPr>
        <w:tabs>
          <w:tab w:val="left" w:pos="851"/>
        </w:tabs>
        <w:suppressAutoHyphens w:val="0"/>
        <w:spacing w:after="120"/>
      </w:pPr>
      <w:r w:rsidRPr="009E01FD">
        <w:t>τεχνική Έκθεση για τη συγκεκριμένη μελέτη, με επισήμανση των προβλημάτων και εισήγηση του τρόπου επίλυσής τους. Στην Τεχνική Έκθεση δεν  πρέπει να περιλαμβάνονται προτάσεις τεχνικών λύσεων,</w:t>
      </w:r>
      <w:r w:rsidR="005F3949">
        <w:t xml:space="preserve"> η μέγιστη έκταση της τεχνικής έκθεσης θα ανέρχεται σε 15 σελίδες μεγέθους Α4.</w:t>
      </w:r>
    </w:p>
    <w:p w:rsidR="005F3949" w:rsidRPr="005F3949" w:rsidRDefault="00E02021" w:rsidP="005F3949">
      <w:pPr>
        <w:pStyle w:val="ListParagraph"/>
        <w:numPr>
          <w:ilvl w:val="0"/>
          <w:numId w:val="18"/>
        </w:numPr>
      </w:pPr>
      <w:r w:rsidRPr="009E01FD">
        <w:t xml:space="preserve">πρόταση Μεθοδολογίας, που περιλαμβάνει περιγραφή του γενικού προγράμματος εκπόνησης της μελέτης, δηλαδή τις απαιτούμενες επιμέρους δραστηριότητες, την αλληλουχία των σταδίων ή φάσεων της κύριας και των υποστηρικτικών μελετών (όταν πρόκειται για σύνθετη μελέτη) την </w:t>
      </w:r>
      <w:proofErr w:type="spellStart"/>
      <w:r w:rsidRPr="009E01FD">
        <w:t>αλληλοτροφοδότηση</w:t>
      </w:r>
      <w:proofErr w:type="spellEnd"/>
      <w:r w:rsidRPr="009E01FD">
        <w:t xml:space="preserve"> των μελετών με δεδομένα, τον καθορισμό σημείων ελέγχου και απαιτούμενων ενεργειών και διαδικασιών για την παραγωγή της μελέτης, </w:t>
      </w:r>
      <w:r w:rsidR="005F3949" w:rsidRPr="005F3949">
        <w:t xml:space="preserve">η μέγιστη έκταση της </w:t>
      </w:r>
      <w:r w:rsidR="005F3949">
        <w:t>πρότασης μεθοδολογίας</w:t>
      </w:r>
      <w:r w:rsidR="005F3949" w:rsidRPr="005F3949">
        <w:t xml:space="preserve"> θα ανέρχεται σε 15 σελίδες μεγέθους Α4.</w:t>
      </w:r>
    </w:p>
    <w:p w:rsidR="002C2A2E" w:rsidRPr="009E01FD" w:rsidRDefault="00E02021" w:rsidP="00201946">
      <w:pPr>
        <w:numPr>
          <w:ilvl w:val="0"/>
          <w:numId w:val="18"/>
        </w:numPr>
        <w:tabs>
          <w:tab w:val="left" w:pos="851"/>
        </w:tabs>
        <w:suppressAutoHyphens w:val="0"/>
        <w:spacing w:after="120"/>
      </w:pPr>
      <w:r w:rsidRPr="009E01FD">
        <w:t xml:space="preserve">χρονοδιάγραμμα, στο οποίο περιγράφεται η χρονική αλληλουχία των δραστηριοτήτων της </w:t>
      </w:r>
      <w:proofErr w:type="spellStart"/>
      <w:r w:rsidRPr="009E01FD">
        <w:t>περιπτ</w:t>
      </w:r>
      <w:proofErr w:type="spellEnd"/>
      <w:r w:rsidRPr="009E01FD">
        <w:t xml:space="preserve">. </w:t>
      </w:r>
      <w:r w:rsidRPr="009E01FD">
        <w:rPr>
          <w:lang w:val="en-US"/>
        </w:rPr>
        <w:t>ii</w:t>
      </w:r>
      <w:r w:rsidRPr="009E01FD">
        <w:t xml:space="preserve"> ανωτέρω, λαμβανομένου υπόψη του συνολικού χρόνου, όπως προβλέπεται στα έγγραφα της σύμβασης,</w:t>
      </w:r>
    </w:p>
    <w:p w:rsidR="002C2A2E" w:rsidRPr="009E01FD" w:rsidRDefault="00E02021" w:rsidP="005F3949">
      <w:pPr>
        <w:numPr>
          <w:ilvl w:val="0"/>
          <w:numId w:val="18"/>
        </w:numPr>
        <w:tabs>
          <w:tab w:val="left" w:pos="851"/>
        </w:tabs>
        <w:suppressAutoHyphens w:val="0"/>
        <w:spacing w:after="120"/>
      </w:pPr>
      <w:r w:rsidRPr="009E01FD">
        <w:t xml:space="preserve">οργανόγραμμα και έκθεση τεκμηρίωσης καθηκόντων και κατανομής εργασιών του συντονιστή και της ομάδας μελέτης, όπου παρουσιάζεται η κατανομή ευθυνών μεταξύ των μελών της και στοιχεία για την αποτελεσματικότητα της δράσης κάθε μέλους της ομάδας μελέτης σε αντίστοιχες ευθύνες με αυτές που αναλαμβάνει στην ομάδα μελέτης και το βαθμό επιτυχίας της, λαμβανομένων υπόψη των ανωτέρω περιπτώσεων </w:t>
      </w:r>
      <w:r w:rsidRPr="009E01FD">
        <w:rPr>
          <w:lang w:val="en-US"/>
        </w:rPr>
        <w:t>ii</w:t>
      </w:r>
      <w:r w:rsidRPr="009E01FD">
        <w:t xml:space="preserve"> και iii, </w:t>
      </w:r>
      <w:r w:rsidR="005F3949" w:rsidRPr="005F3949">
        <w:t xml:space="preserve">η μέγιστη έκταση της </w:t>
      </w:r>
      <w:r w:rsidR="005F3949">
        <w:t>έκθεσης τεκμηρίωσης καθηκόντων</w:t>
      </w:r>
      <w:r w:rsidR="005F3949" w:rsidRPr="005F3949">
        <w:t xml:space="preserve"> θα ανέρχεται σε 1</w:t>
      </w:r>
      <w:r w:rsidR="005F3949">
        <w:t>0</w:t>
      </w:r>
      <w:r w:rsidR="005F3949" w:rsidRPr="005F3949">
        <w:t xml:space="preserve"> σελίδες μεγέθους Α4.</w:t>
      </w:r>
    </w:p>
    <w:p w:rsidR="00201946" w:rsidRPr="009E01FD" w:rsidRDefault="00E02021" w:rsidP="00201946">
      <w:pPr>
        <w:numPr>
          <w:ilvl w:val="0"/>
          <w:numId w:val="18"/>
        </w:numPr>
        <w:tabs>
          <w:tab w:val="left" w:pos="851"/>
        </w:tabs>
        <w:suppressAutoHyphens w:val="0"/>
        <w:spacing w:after="120"/>
      </w:pPr>
      <w:r w:rsidRPr="009E01FD">
        <w:t>στοιχεία για τη συνοχή της ομάδας μελέτης, από τα οποία να προκύπτει η δυνατότητα καλής συνεργασίας για την απρόσκοπτη και ποιοτικά αποδεκτή εκπόνηση της μελέτης.</w:t>
      </w:r>
    </w:p>
    <w:p w:rsidR="00201946" w:rsidRDefault="00336265" w:rsidP="00201946">
      <w:pPr>
        <w:tabs>
          <w:tab w:val="left" w:pos="851"/>
        </w:tabs>
        <w:suppressAutoHyphens w:val="0"/>
        <w:spacing w:after="120"/>
      </w:pPr>
      <w:r w:rsidRPr="00104539">
        <w:lastRenderedPageBreak/>
        <w:tab/>
        <w:t>ε) τον «Φάκελο Οικονομικής</w:t>
      </w:r>
      <w:r w:rsidRPr="00DF6133">
        <w:t xml:space="preserve"> Προσφοράς», </w:t>
      </w:r>
      <w:r w:rsidR="00E02021" w:rsidRPr="009E01FD">
        <w:t xml:space="preserve">ο οποίος περιλαμβάνει το έντυπο οικονομικής προσφοράς που υπάρχει διαθέσιμο στην ιστοσελίδα </w:t>
      </w:r>
      <w:proofErr w:type="spellStart"/>
      <w:r w:rsidR="00E02021" w:rsidRPr="009E01FD">
        <w:t>www.olp.gr</w:t>
      </w:r>
      <w:proofErr w:type="spellEnd"/>
      <w:r w:rsidR="00E02021" w:rsidRPr="009E01FD">
        <w:t xml:space="preserve"> μαζί με τα λοιπά έντυπα του διαγωνισμού, το οποίο αναγράφει τα στοιχεία του προσφέροντος, την προσφερόμενη τιμή ανά κατηγορία μελέτης και τη συνολική τιμή για την εκτέλεση της σύμβασης. Η οικονομική προσφορά συντίθεται για κάθε επιμέρους κατηγορία μελέτης. Οι συμμετέχοντες υποβάλλουν έντυπο οικονομικής προσφοράς στο οποίο αναγράφουν την προσφερόμενη τιμή ανά κατηγορία μελέτης και τη συνολική τιμή για την εκτέλεση της σύμβασης. Η συνολική προσφερόμενη τιμή τρέπεται σε ποσοστό έκπτωσης (θετικό ή αρνητικό) επί της προεκτιμώμενης αμοιβής, με στρογγυλοποίηση στο δεύτερο δεκαδικό ψηφίο. </w:t>
      </w:r>
    </w:p>
    <w:p w:rsidR="001F11FA" w:rsidRPr="001A2FB5" w:rsidRDefault="00163C99" w:rsidP="005044E3">
      <w:pPr>
        <w:tabs>
          <w:tab w:val="left" w:pos="851"/>
        </w:tabs>
        <w:suppressAutoHyphens w:val="0"/>
        <w:spacing w:after="120"/>
      </w:pPr>
      <w:r>
        <w:t>17</w:t>
      </w:r>
      <w:r w:rsidR="001F11FA" w:rsidRPr="001A2FB5">
        <w:t>.3</w:t>
      </w:r>
      <w:r w:rsidR="001F11FA" w:rsidRPr="001A2FB5">
        <w:tab/>
        <w:t>Η Επιτροπή και ο ΟΛΠ διατηρούν το δικαίωμα να προβαίνουν, εφόσον το επιθυμούν, σε ελέγχους επαλήθευσης της ορθότητας και της αληθείας των στοιχείων που θα υποβληθούν και να ζητούν προς τούτο την συνδρομή κάθε αρμόδιας υπηρεσίας.</w:t>
      </w:r>
    </w:p>
    <w:p w:rsidR="001F11FA" w:rsidRPr="001A2FB5" w:rsidRDefault="00163C99" w:rsidP="005044E3">
      <w:pPr>
        <w:tabs>
          <w:tab w:val="left" w:pos="851"/>
        </w:tabs>
        <w:suppressAutoHyphens w:val="0"/>
        <w:spacing w:after="120"/>
      </w:pPr>
      <w:r>
        <w:t>17</w:t>
      </w:r>
      <w:r w:rsidR="001F11FA" w:rsidRPr="001A2FB5">
        <w:t>.4</w:t>
      </w:r>
      <w:r w:rsidR="001F11FA" w:rsidRPr="001A2FB5">
        <w:tab/>
      </w:r>
      <w:r w:rsidR="002C2A2E">
        <w:t>Μετά το πέρας της διαδικασίας του Διαγωνισμού</w:t>
      </w:r>
      <w:r w:rsidR="001F11FA" w:rsidRPr="001A2FB5">
        <w:t>, οι προσφορές που θα έχουν τυχόν ήδη υποβληθεί επιστρέφονται στους Υποψηφίους μετά από πρόσκλησή τους. Εάν αυτοί δεν προσέλθουν εντός της καθορισμένης από την Επιτροπή προθεσμίας, αυτές καταστρέφονται.</w:t>
      </w:r>
    </w:p>
    <w:p w:rsidR="001F11FA" w:rsidRPr="001A2FB5" w:rsidRDefault="00163C99" w:rsidP="005044E3">
      <w:pPr>
        <w:tabs>
          <w:tab w:val="left" w:pos="851"/>
        </w:tabs>
        <w:suppressAutoHyphens w:val="0"/>
        <w:spacing w:after="120"/>
      </w:pPr>
      <w:r>
        <w:t>17</w:t>
      </w:r>
      <w:r w:rsidR="001F11FA" w:rsidRPr="001A2FB5">
        <w:t>.5</w:t>
      </w:r>
      <w:r w:rsidR="001F11FA" w:rsidRPr="001A2FB5">
        <w:tab/>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Διαγωνιζόμενου που τις διατυπώνει.</w:t>
      </w:r>
    </w:p>
    <w:p w:rsidR="00AA5227" w:rsidRPr="001A2FB5" w:rsidRDefault="00AA5227" w:rsidP="005044E3">
      <w:pPr>
        <w:shd w:val="clear" w:color="auto" w:fill="FFFFFF"/>
        <w:spacing w:after="120"/>
        <w:rPr>
          <w:b/>
          <w:lang w:eastAsia="el-GR"/>
        </w:rPr>
      </w:pPr>
    </w:p>
    <w:p w:rsidR="00812D2C" w:rsidRPr="001A2FB5" w:rsidRDefault="00812D2C" w:rsidP="005044E3">
      <w:pPr>
        <w:spacing w:after="120"/>
        <w:rPr>
          <w:bCs/>
        </w:rPr>
      </w:pPr>
    </w:p>
    <w:p w:rsidR="00812D2C" w:rsidRPr="001A2FB5" w:rsidRDefault="00812D2C" w:rsidP="002F2545">
      <w:pPr>
        <w:pageBreakBefore/>
        <w:pBdr>
          <w:top w:val="single" w:sz="4" w:space="1" w:color="auto"/>
          <w:left w:val="single" w:sz="4" w:space="4" w:color="auto"/>
          <w:bottom w:val="single" w:sz="4" w:space="1" w:color="auto"/>
          <w:right w:val="single" w:sz="4" w:space="4" w:color="auto"/>
          <w:between w:val="single" w:sz="4" w:space="1" w:color="auto"/>
          <w:bar w:val="single" w:sz="4" w:color="auto"/>
        </w:pBdr>
        <w:spacing w:after="120"/>
        <w:jc w:val="center"/>
      </w:pPr>
      <w:r w:rsidRPr="001A2FB5">
        <w:rPr>
          <w:b/>
        </w:rPr>
        <w:lastRenderedPageBreak/>
        <w:t>ΚΕΦΑΛΑΙΟ Ε΄</w:t>
      </w:r>
    </w:p>
    <w:p w:rsidR="002F2545" w:rsidRDefault="002F2545" w:rsidP="00032C94">
      <w:pPr>
        <w:pStyle w:val="Heading4"/>
        <w:overflowPunct/>
        <w:autoSpaceDE/>
        <w:spacing w:after="120"/>
        <w:ind w:left="1134" w:hanging="1134"/>
        <w:textAlignment w:val="auto"/>
        <w:rPr>
          <w:rFonts w:ascii="Times New Roman" w:hAnsi="Times New Roman" w:cs="Times New Roman"/>
          <w:sz w:val="24"/>
          <w:szCs w:val="24"/>
        </w:rPr>
      </w:pPr>
    </w:p>
    <w:p w:rsidR="00032C94" w:rsidRPr="001A2FB5" w:rsidRDefault="00163C99" w:rsidP="00032C94">
      <w:pPr>
        <w:pStyle w:val="Heading4"/>
        <w:overflowPunct/>
        <w:autoSpaceDE/>
        <w:spacing w:after="120"/>
        <w:ind w:left="1134" w:hanging="1134"/>
        <w:textAlignment w:val="auto"/>
        <w:rPr>
          <w:rFonts w:ascii="Times New Roman" w:hAnsi="Times New Roman" w:cs="Times New Roman"/>
          <w:sz w:val="24"/>
          <w:szCs w:val="24"/>
        </w:rPr>
      </w:pPr>
      <w:r>
        <w:rPr>
          <w:rFonts w:ascii="Times New Roman" w:hAnsi="Times New Roman" w:cs="Times New Roman"/>
          <w:sz w:val="24"/>
          <w:szCs w:val="24"/>
        </w:rPr>
        <w:t>Άρθρο 18</w:t>
      </w:r>
      <w:r w:rsidR="00032C94" w:rsidRPr="001A2FB5">
        <w:rPr>
          <w:rFonts w:ascii="Times New Roman" w:hAnsi="Times New Roman" w:cs="Times New Roman"/>
          <w:sz w:val="24"/>
          <w:szCs w:val="24"/>
        </w:rPr>
        <w:t xml:space="preserve">: </w:t>
      </w:r>
      <w:r w:rsidR="00032C94" w:rsidRPr="001A2FB5">
        <w:rPr>
          <w:rFonts w:ascii="Times New Roman" w:hAnsi="Times New Roman" w:cs="Times New Roman"/>
          <w:sz w:val="24"/>
          <w:szCs w:val="24"/>
        </w:rPr>
        <w:tab/>
        <w:t>Αναβολή/Ματαίωση του Διαγωνισμού</w:t>
      </w:r>
    </w:p>
    <w:p w:rsidR="00032C94" w:rsidRPr="001A2FB5" w:rsidRDefault="00163C99" w:rsidP="00032C94">
      <w:pPr>
        <w:spacing w:after="120"/>
        <w:rPr>
          <w:bCs/>
        </w:rPr>
      </w:pPr>
      <w:r>
        <w:rPr>
          <w:bCs/>
        </w:rPr>
        <w:t>18</w:t>
      </w:r>
      <w:r w:rsidR="00032C94" w:rsidRPr="001A2FB5">
        <w:rPr>
          <w:bCs/>
        </w:rPr>
        <w:t>.1</w:t>
      </w:r>
      <w:r w:rsidR="00032C94" w:rsidRPr="001A2FB5">
        <w:rPr>
          <w:bCs/>
        </w:rPr>
        <w:tab/>
        <w:t xml:space="preserve">Ο ΟΛΠ δεν δεσμεύεται για την τελική ανάθεση της Σύμβασης και δικαιούται να την αναθέσει ή όχι, να αναβάλει, επαναλάβει ή ματαιώσει εν </w:t>
      </w:r>
      <w:proofErr w:type="spellStart"/>
      <w:r w:rsidR="00032C94" w:rsidRPr="001A2FB5">
        <w:rPr>
          <w:bCs/>
        </w:rPr>
        <w:t>όλω</w:t>
      </w:r>
      <w:proofErr w:type="spellEnd"/>
      <w:r w:rsidR="00032C94" w:rsidRPr="001A2FB5">
        <w:rPr>
          <w:bCs/>
        </w:rPr>
        <w:t xml:space="preserve"> ή εν μέρει τη διαδικασία ανάδειξης Αναδόχου σε οποιοδήποτε στάδιο, χωρίς καμία υποχρέωση για καταβολή αμοιβής ή αποζημίωσης στους Υποψηφίους. </w:t>
      </w:r>
    </w:p>
    <w:p w:rsidR="00032C94" w:rsidRPr="001A2FB5" w:rsidRDefault="00163C99" w:rsidP="00032C94">
      <w:pPr>
        <w:spacing w:after="120"/>
        <w:rPr>
          <w:bCs/>
        </w:rPr>
      </w:pPr>
      <w:r>
        <w:rPr>
          <w:bCs/>
        </w:rPr>
        <w:t>18</w:t>
      </w:r>
      <w:r w:rsidR="00032C94" w:rsidRPr="001A2FB5">
        <w:rPr>
          <w:bCs/>
        </w:rPr>
        <w:t>.2</w:t>
      </w:r>
      <w:r w:rsidR="00032C94" w:rsidRPr="001A2FB5">
        <w:rPr>
          <w:bCs/>
        </w:rPr>
        <w:tab/>
        <w:t xml:space="preserve">Εάν η διαδικασία αναβληθεί, επαναληφθεί ή ματαιωθεί σε οποιοδήποτε στάδιο, οι Οικονομικές Προσφορές που θα έχουν τυχόν ήδη υποβληθεί επιστρέφονται στους Διαγωνιζόμενους μετά από έγγραφη πρόσκλησή τους. Εάν αυτοί δεν προσέλθουν εντός της καθορισμένης από την Επιτροπή προθεσμίας, αυτές καταστρέφονται. </w:t>
      </w:r>
    </w:p>
    <w:p w:rsidR="00032C94" w:rsidRPr="001A2FB5" w:rsidRDefault="00032C94" w:rsidP="00032C94">
      <w:pPr>
        <w:spacing w:after="120"/>
        <w:rPr>
          <w:bCs/>
        </w:rPr>
      </w:pPr>
      <w:r w:rsidRPr="001A2FB5">
        <w:rPr>
          <w:bCs/>
        </w:rPr>
        <w:t>1</w:t>
      </w:r>
      <w:r w:rsidR="00163C99">
        <w:rPr>
          <w:bCs/>
        </w:rPr>
        <w:t>8</w:t>
      </w:r>
      <w:r w:rsidRPr="001A2FB5">
        <w:rPr>
          <w:bCs/>
        </w:rPr>
        <w:t>.3</w:t>
      </w:r>
      <w:r w:rsidRPr="001A2FB5">
        <w:rPr>
          <w:bCs/>
        </w:rPr>
        <w:tab/>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rsidR="00032C94" w:rsidRPr="001A2FB5" w:rsidRDefault="00032C94" w:rsidP="00032C94">
      <w:pPr>
        <w:spacing w:after="120"/>
        <w:rPr>
          <w:bCs/>
        </w:rPr>
      </w:pPr>
    </w:p>
    <w:p w:rsidR="00120167" w:rsidRDefault="00163C99" w:rsidP="00032C94">
      <w:pPr>
        <w:spacing w:after="120"/>
        <w:ind w:left="1134" w:hanging="1134"/>
        <w:rPr>
          <w:b/>
          <w:bCs/>
        </w:rPr>
      </w:pPr>
      <w:r>
        <w:rPr>
          <w:b/>
          <w:bCs/>
        </w:rPr>
        <w:t>Άρθρο 19</w:t>
      </w:r>
      <w:r w:rsidR="00032C94" w:rsidRPr="001A2FB5">
        <w:rPr>
          <w:b/>
          <w:bCs/>
        </w:rPr>
        <w:t xml:space="preserve">: </w:t>
      </w:r>
      <w:r w:rsidR="00032C94" w:rsidRPr="001A2FB5">
        <w:rPr>
          <w:b/>
          <w:bCs/>
        </w:rPr>
        <w:tab/>
      </w:r>
      <w:r w:rsidR="00120167">
        <w:rPr>
          <w:b/>
          <w:bCs/>
        </w:rPr>
        <w:t>Κριτήριο Ανάθεσης Σύμβασης και Κριτήρια Αξιολόγησης Προσφοράς</w:t>
      </w:r>
    </w:p>
    <w:p w:rsidR="009D02CF" w:rsidRPr="009E01FD" w:rsidRDefault="00E02021" w:rsidP="00163C99">
      <w:pPr>
        <w:tabs>
          <w:tab w:val="left" w:pos="709"/>
        </w:tabs>
        <w:spacing w:after="120"/>
      </w:pPr>
      <w:r w:rsidRPr="009E01FD">
        <w:rPr>
          <w:bCs/>
        </w:rPr>
        <w:t>19.1</w:t>
      </w:r>
      <w:r w:rsidRPr="009E01FD">
        <w:rPr>
          <w:bCs/>
        </w:rPr>
        <w:tab/>
      </w:r>
      <w:r w:rsidRPr="009E01FD">
        <w:t xml:space="preserve">Για να προσδιοριστεί η πλέον συμφέρουσα από οικονομική άποψη προσφορά βάσει βέλτιστης σχέσης ποιότητας – τιμής, θα αξιολογηθούν οι Τεχνικές και Οικονομικές προσφορές των προσφερόντων με βάση τα παρακάτω κριτήρια και, καθώς και τη σχετική στάθμισή τους. </w:t>
      </w:r>
    </w:p>
    <w:p w:rsidR="009D02CF" w:rsidRPr="009E01FD" w:rsidRDefault="00E02021" w:rsidP="00163C99">
      <w:pPr>
        <w:tabs>
          <w:tab w:val="left" w:pos="709"/>
        </w:tabs>
        <w:spacing w:after="120"/>
        <w:rPr>
          <w:u w:val="single"/>
        </w:rPr>
      </w:pPr>
      <w:r w:rsidRPr="009E01FD">
        <w:tab/>
        <w:t xml:space="preserve">Α) </w:t>
      </w:r>
      <w:r w:rsidRPr="009E01FD">
        <w:rPr>
          <w:u w:val="single"/>
        </w:rPr>
        <w:t>Τεχνικό κριτήριο 1</w:t>
      </w:r>
      <w:r w:rsidRPr="009E01FD">
        <w:rPr>
          <w:u w:val="single"/>
          <w:vertAlign w:val="superscript"/>
        </w:rPr>
        <w:t>ο</w:t>
      </w:r>
    </w:p>
    <w:p w:rsidR="009D02CF" w:rsidRPr="009E01FD" w:rsidRDefault="00E02021" w:rsidP="00163C99">
      <w:pPr>
        <w:tabs>
          <w:tab w:val="left" w:pos="709"/>
        </w:tabs>
        <w:spacing w:after="120"/>
      </w:pPr>
      <w:r w:rsidRPr="009E01FD">
        <w:t xml:space="preserve">Αξιολογείται ο βαθμός κατανόησης του αντικειμένου και των στόχων της προς εκπόνηση μελέτης, όπως προκύπτει από την Τεχνική Έκθεση και συγκεκριμένα, με εντοπισμό των θεμάτων στα οποία πρέπει να δοθεί ιδιαίτερη σημασία κατά την εκπόνηση της μελέτης. Δεν αξιολογούνται προτάσεις τεχνικών λύσεων. </w:t>
      </w:r>
    </w:p>
    <w:p w:rsidR="009D02CF" w:rsidRPr="009E01FD" w:rsidRDefault="00E02021" w:rsidP="00163C99">
      <w:pPr>
        <w:tabs>
          <w:tab w:val="left" w:pos="709"/>
        </w:tabs>
        <w:spacing w:after="120"/>
      </w:pPr>
      <w:r w:rsidRPr="009E01FD">
        <w:t xml:space="preserve">Το 1 ο κριτήριο θα βαθμολογηθεί με βαθμό </w:t>
      </w:r>
      <w:r w:rsidRPr="009E01FD">
        <w:rPr>
          <w:b/>
        </w:rPr>
        <w:t>Κ1</w:t>
      </w:r>
      <w:r w:rsidRPr="009E01FD">
        <w:t xml:space="preserve">, που συνίσταται σε ακέραιο αριθμό από 1 έως 100. Προσφορές που θα λάβουν στο κριτήριο αυτό βαθμό κάτω του 30 απορρίπτονται ως απαράδεκτες. Η βαρύτητα του κριτηρίου 1 στο σύνολο της βαθμολογίας του διαγωνιζόμενου ορίζεται σε σ1= 40%. </w:t>
      </w:r>
    </w:p>
    <w:p w:rsidR="009D02CF" w:rsidRPr="00104539" w:rsidRDefault="00E02021" w:rsidP="00163C99">
      <w:pPr>
        <w:tabs>
          <w:tab w:val="left" w:pos="851"/>
          <w:tab w:val="left" w:pos="1134"/>
        </w:tabs>
        <w:spacing w:after="120"/>
        <w:rPr>
          <w:u w:val="single"/>
        </w:rPr>
      </w:pPr>
      <w:r w:rsidRPr="009E01FD">
        <w:tab/>
        <w:t>Β)</w:t>
      </w:r>
      <w:r w:rsidRPr="009E01FD">
        <w:tab/>
      </w:r>
      <w:r w:rsidRPr="009E01FD">
        <w:rPr>
          <w:u w:val="single"/>
        </w:rPr>
        <w:t>Τεχνικό κριτήριο 2</w:t>
      </w:r>
      <w:r w:rsidRPr="009E01FD">
        <w:rPr>
          <w:u w:val="single"/>
          <w:vertAlign w:val="superscript"/>
        </w:rPr>
        <w:t>ο</w:t>
      </w:r>
    </w:p>
    <w:p w:rsidR="009D02CF" w:rsidRPr="009E01FD" w:rsidRDefault="00E02021" w:rsidP="00163C99">
      <w:pPr>
        <w:tabs>
          <w:tab w:val="left" w:pos="851"/>
        </w:tabs>
        <w:spacing w:after="120"/>
      </w:pPr>
      <w:r w:rsidRPr="009E01FD">
        <w:t>Αξιολογείται η πληρότητα και αξιοπιστία της μεθοδολογίας εκπόνησης της μελέτης, και συγκεκριμένα: ο βαθμός κάλυψης των απαιτήσεων της προς εκπόνηση μελέτης από δραστηριότητες που παρουσιάζει ο οικονομικός φορέας, ο βαθμός επάρκειας των ενεργειών και διαδικασιών για την παραγωγή της μελέτης, περιλαμβανομένων και των ενεργειών του συντονιστή, καθώς και η τεκμηρίωση της δυνατότητας υλοποίησης και η αξιοπιστία του προτεινόμενου χρονοδιαγράμματος, σε συνδυασμό με τη στελέχωση της ομάδας μελέτης και τα παρεχόμενα στοιχεία από τα οποία διασφαλίζεται ότι οι οικονομικοί φορείς διαθέτουν τους αναγκαίους ανθρώπινους πόρους και μέσα, για να εκτελέσουν τη σύμβαση σε κατάλληλο ποιοτικό επίπεδο. Το 2</w:t>
      </w:r>
      <w:r w:rsidRPr="009E01FD">
        <w:rPr>
          <w:vertAlign w:val="superscript"/>
        </w:rPr>
        <w:t>ο</w:t>
      </w:r>
      <w:r w:rsidRPr="009E01FD">
        <w:t xml:space="preserve"> κριτήριο θα βαθμολογηθεί με βαθμό </w:t>
      </w:r>
      <w:r w:rsidRPr="009E01FD">
        <w:rPr>
          <w:b/>
        </w:rPr>
        <w:t>Κ2</w:t>
      </w:r>
      <w:r w:rsidRPr="009E01FD">
        <w:t xml:space="preserve">, που συνίσταται σε ακέραιο αριθμό από 1 έως 100. Προσφορές που θα λάβουν στο κριτήριο αυτό βαθμό κάτω του 30 απορρίπτονται ως απαράδεκτες. Η βαρύτητα του κριτηρίου 2 στο σύνολο της βαθμολογίας του διαγωνιζόμενου ορίζεται σε σ2= 30%. </w:t>
      </w:r>
    </w:p>
    <w:p w:rsidR="009D02CF" w:rsidRPr="009E01FD" w:rsidRDefault="00E02021" w:rsidP="00163C99">
      <w:pPr>
        <w:tabs>
          <w:tab w:val="left" w:pos="851"/>
        </w:tabs>
        <w:spacing w:after="120"/>
        <w:rPr>
          <w:u w:val="single"/>
        </w:rPr>
      </w:pPr>
      <w:r w:rsidRPr="009E01FD">
        <w:tab/>
        <w:t xml:space="preserve">Γ) </w:t>
      </w:r>
      <w:r w:rsidRPr="009E01FD">
        <w:rPr>
          <w:u w:val="single"/>
        </w:rPr>
        <w:t>Τεχνικό κριτήριο 3</w:t>
      </w:r>
      <w:r w:rsidRPr="009E01FD">
        <w:rPr>
          <w:u w:val="single"/>
          <w:vertAlign w:val="superscript"/>
        </w:rPr>
        <w:t>ο</w:t>
      </w:r>
      <w:r w:rsidRPr="009E01FD">
        <w:rPr>
          <w:u w:val="single"/>
        </w:rPr>
        <w:t>:</w:t>
      </w:r>
    </w:p>
    <w:p w:rsidR="009D02CF" w:rsidRPr="00DF6133" w:rsidRDefault="00E02021" w:rsidP="00163C99">
      <w:pPr>
        <w:tabs>
          <w:tab w:val="left" w:pos="851"/>
        </w:tabs>
        <w:spacing w:after="120"/>
      </w:pPr>
      <w:r w:rsidRPr="009E01FD">
        <w:t xml:space="preserve">Αξιολογείται η οργάνωση του οικονομικού φορέα και συγκεκριμένα: η σαφήνεια στον καθορισμό των καθηκόντων της ομάδας και η επάρκεια της προτεινόμενης ομάδας μελέτης σε σχέση με τη </w:t>
      </w:r>
      <w:r w:rsidRPr="009E01FD">
        <w:lastRenderedPageBreak/>
        <w:t>δομή του οργανογράμματος και ο βαθμός συνοχής της προτεινόμενης ομάδας μελέτης. Το 3</w:t>
      </w:r>
      <w:r w:rsidRPr="009E01FD">
        <w:rPr>
          <w:vertAlign w:val="superscript"/>
        </w:rPr>
        <w:t>ο</w:t>
      </w:r>
      <w:r w:rsidRPr="009E01FD">
        <w:t xml:space="preserve"> κριτήριο θα βαθμολογηθεί με βαθμό </w:t>
      </w:r>
      <w:r w:rsidRPr="009E01FD">
        <w:rPr>
          <w:b/>
        </w:rPr>
        <w:t>Κ3</w:t>
      </w:r>
      <w:r w:rsidRPr="009E01FD">
        <w:t>, που συνίσταται σε ακέραιο αριθμό από 1 έως 100. Προσφορές που θα λάβουν στο κριτήριο αυτό βαθμό κάτω του 30 απορρίπτονται ως απαράδεκτες. Η βαρύτητα του κριτηρίου 3 στο σύνολο της βαθμολογίας του διαγωνιζόμενου ορίζεται σε σ3= 30%. 21.2</w:t>
      </w:r>
      <w:r w:rsidR="009D02CF" w:rsidRPr="00104539">
        <w:t xml:space="preserve"> </w:t>
      </w:r>
    </w:p>
    <w:p w:rsidR="009D02CF" w:rsidRPr="009E01FD" w:rsidRDefault="00E02021" w:rsidP="00163C99">
      <w:pPr>
        <w:spacing w:after="120"/>
        <w:rPr>
          <w:u w:val="single"/>
        </w:rPr>
      </w:pPr>
      <w:r w:rsidRPr="009E01FD">
        <w:rPr>
          <w:bCs/>
        </w:rPr>
        <w:t>19.2</w:t>
      </w:r>
      <w:r w:rsidRPr="009E01FD">
        <w:rPr>
          <w:bCs/>
        </w:rPr>
        <w:tab/>
      </w:r>
      <w:r w:rsidRPr="009E01FD">
        <w:rPr>
          <w:u w:val="single"/>
        </w:rPr>
        <w:t>Βαθμολόγηση Τεχνικής Προσφοράς</w:t>
      </w:r>
    </w:p>
    <w:p w:rsidR="00827BF4" w:rsidRPr="009E01FD" w:rsidRDefault="00E02021" w:rsidP="00163C99">
      <w:pPr>
        <w:tabs>
          <w:tab w:val="left" w:pos="709"/>
          <w:tab w:val="left" w:pos="1134"/>
        </w:tabs>
        <w:spacing w:after="120"/>
      </w:pPr>
      <w:r w:rsidRPr="009E01FD">
        <w:t xml:space="preserve">Το άθροισμα των σχετικών συντελεστών βαρύτητας των ανωτέρω κριτηρίων αξιολόγησης ανέρχεται σε κάθε περίπτωση σε 100. Η βαθμολόγηση και κατάταξη των προσφορών γίνεται σύμφωνα με τον τύπο: </w:t>
      </w:r>
    </w:p>
    <w:p w:rsidR="00827BF4" w:rsidRPr="009E01FD" w:rsidRDefault="00E02021" w:rsidP="00827BF4">
      <w:pPr>
        <w:tabs>
          <w:tab w:val="left" w:pos="1134"/>
        </w:tabs>
        <w:spacing w:after="120"/>
        <w:jc w:val="center"/>
      </w:pPr>
      <w:r w:rsidRPr="009E01FD">
        <w:t>U ΤΠ= σ1*Κ1 + σ2*Κ2+σ3*Κ3.</w:t>
      </w:r>
    </w:p>
    <w:p w:rsidR="00827BF4" w:rsidRPr="009E01FD" w:rsidRDefault="00E02021" w:rsidP="00163C99">
      <w:pPr>
        <w:tabs>
          <w:tab w:val="left" w:pos="851"/>
        </w:tabs>
        <w:spacing w:after="120"/>
      </w:pPr>
      <w:r w:rsidRPr="009E01FD">
        <w:t xml:space="preserve">Ο προκύπτων βαθμός στρογγυλοποιείται στο δεύτερο (2ο) δεκαδικό ψηφίο. Όπου «σν» είναι ο συντελεστής βαρύτητας του κριτηρίου ανάθεσης </w:t>
      </w:r>
      <w:proofErr w:type="spellStart"/>
      <w:r w:rsidRPr="009E01FD">
        <w:t>Κν</w:t>
      </w:r>
      <w:proofErr w:type="spellEnd"/>
      <w:r w:rsidRPr="009E01FD">
        <w:t xml:space="preserve"> και ισχύει σ1+σ2+..σν = 1 Ο συντελεστής βαρύτητας της βαθμολογίας της Τεχνικής Προσφοράς ορίζεται σε UTΠ = 75%. </w:t>
      </w:r>
    </w:p>
    <w:p w:rsidR="00827BF4" w:rsidRPr="009E01FD" w:rsidRDefault="00E02021" w:rsidP="00163C99">
      <w:pPr>
        <w:tabs>
          <w:tab w:val="left" w:pos="851"/>
        </w:tabs>
        <w:spacing w:after="120"/>
      </w:pPr>
      <w:r w:rsidRPr="009E01FD">
        <w:t xml:space="preserve">Η τεχνική προσφορά που δεν πληροί την ελάχιστη επιμέρους βαθμολογία των κριτηρίων του άρθρου 21.1 απορρίπτεται και ο Διαγωνιζόμενος αποκλείεται από την περαιτέρω διαδικασία. </w:t>
      </w:r>
    </w:p>
    <w:p w:rsidR="00827BF4" w:rsidRPr="009E01FD" w:rsidRDefault="00E02021" w:rsidP="00163C99">
      <w:pPr>
        <w:tabs>
          <w:tab w:val="left" w:pos="709"/>
        </w:tabs>
        <w:spacing w:after="120"/>
        <w:rPr>
          <w:u w:val="single"/>
        </w:rPr>
      </w:pPr>
      <w:r w:rsidRPr="009E01FD">
        <w:t xml:space="preserve">19.3. </w:t>
      </w:r>
      <w:r w:rsidRPr="009E01FD">
        <w:tab/>
      </w:r>
      <w:r w:rsidRPr="009E01FD">
        <w:rPr>
          <w:u w:val="single"/>
        </w:rPr>
        <w:t xml:space="preserve">Βαθμολόγηση Οικονομικής Προσφοράς </w:t>
      </w:r>
    </w:p>
    <w:p w:rsidR="00827BF4" w:rsidRPr="009E01FD" w:rsidRDefault="00E02021" w:rsidP="00163C99">
      <w:pPr>
        <w:tabs>
          <w:tab w:val="left" w:pos="851"/>
        </w:tabs>
        <w:spacing w:after="120"/>
      </w:pPr>
      <w:r w:rsidRPr="009E01FD">
        <w:t xml:space="preserve">Οι οικονομικές προσφορές βαθμολογούνται σε </w:t>
      </w:r>
      <w:proofErr w:type="spellStart"/>
      <w:r w:rsidRPr="009E01FD">
        <w:t>εκατονταβάθμια</w:t>
      </w:r>
      <w:proofErr w:type="spellEnd"/>
      <w:r w:rsidRPr="009E01FD">
        <w:t xml:space="preserve"> κλίμακα και η βαθμολογία </w:t>
      </w:r>
      <w:proofErr w:type="spellStart"/>
      <w:r w:rsidRPr="009E01FD">
        <w:t>ΒΟΠι</w:t>
      </w:r>
      <w:proofErr w:type="spellEnd"/>
      <w:r w:rsidRPr="009E01FD">
        <w:t xml:space="preserve"> της κάθε οικονομικής προσφοράς </w:t>
      </w:r>
      <w:proofErr w:type="spellStart"/>
      <w:r w:rsidRPr="009E01FD">
        <w:t>ΟΠi</w:t>
      </w:r>
      <w:proofErr w:type="spellEnd"/>
      <w:r w:rsidRPr="009E01FD">
        <w:t xml:space="preserve"> προκύπτει ως εξής: </w:t>
      </w:r>
    </w:p>
    <w:p w:rsidR="00827BF4" w:rsidRPr="009E01FD" w:rsidRDefault="00E02021" w:rsidP="00827BF4">
      <w:pPr>
        <w:tabs>
          <w:tab w:val="left" w:pos="1134"/>
        </w:tabs>
        <w:spacing w:after="120"/>
        <w:jc w:val="center"/>
      </w:pPr>
      <w:proofErr w:type="spellStart"/>
      <w:r w:rsidRPr="009E01FD">
        <w:t>ΒΟΠi</w:t>
      </w:r>
      <w:proofErr w:type="spellEnd"/>
      <w:r w:rsidRPr="009E01FD">
        <w:t xml:space="preserve"> = 100 x </w:t>
      </w:r>
      <w:proofErr w:type="spellStart"/>
      <w:r w:rsidRPr="009E01FD">
        <w:t>ΟΠmin</w:t>
      </w:r>
      <w:proofErr w:type="spellEnd"/>
      <w:r w:rsidRPr="009E01FD">
        <w:t xml:space="preserve"> /</w:t>
      </w:r>
      <w:proofErr w:type="spellStart"/>
      <w:r w:rsidRPr="009E01FD">
        <w:t>ΟΠi</w:t>
      </w:r>
      <w:proofErr w:type="spellEnd"/>
      <w:r w:rsidRPr="009E01FD">
        <w:t>,</w:t>
      </w:r>
    </w:p>
    <w:p w:rsidR="00827BF4" w:rsidRPr="009E01FD" w:rsidRDefault="00E02021" w:rsidP="009D02CF">
      <w:pPr>
        <w:tabs>
          <w:tab w:val="left" w:pos="1134"/>
        </w:tabs>
        <w:spacing w:after="120"/>
      </w:pPr>
      <w:r w:rsidRPr="009E01FD">
        <w:t xml:space="preserve">όπου </w:t>
      </w:r>
      <w:proofErr w:type="spellStart"/>
      <w:r w:rsidRPr="009E01FD">
        <w:t>ΟΠmin</w:t>
      </w:r>
      <w:proofErr w:type="spellEnd"/>
      <w:r w:rsidRPr="009E01FD">
        <w:t xml:space="preserve"> είναι η μικρότερη από τις υποβληθείσες προσφορές. </w:t>
      </w:r>
    </w:p>
    <w:p w:rsidR="00827BF4" w:rsidRPr="009E01FD" w:rsidRDefault="00E02021" w:rsidP="00163C99">
      <w:pPr>
        <w:tabs>
          <w:tab w:val="left" w:pos="851"/>
        </w:tabs>
        <w:spacing w:after="120"/>
      </w:pPr>
      <w:r w:rsidRPr="009E01FD">
        <w:t xml:space="preserve">Ο προκύπτων βαθμός στρογγυλοποιείται στο δεύτερο (2ο) δεκαδικό ψηφίο. Ο συντελεστής βαρύτητας της βαθμολογίας της οικονομικής προσφοράς ορίζεται σε UΟΠ=25% Βαθμολογούνται μόνο οι οικονομικές προσφορές των προσφερόντων, των οποίων οι Τεχνικές Προσφορές κρίθηκαν κανονικές, σύμφωνα με την παράγραφο 21.2 της παρούσας. </w:t>
      </w:r>
    </w:p>
    <w:p w:rsidR="00827BF4" w:rsidRPr="009E01FD" w:rsidRDefault="00E02021" w:rsidP="00163C99">
      <w:pPr>
        <w:tabs>
          <w:tab w:val="left" w:pos="851"/>
        </w:tabs>
        <w:spacing w:after="120"/>
        <w:rPr>
          <w:u w:val="single"/>
        </w:rPr>
      </w:pPr>
      <w:r w:rsidRPr="009E01FD">
        <w:t xml:space="preserve">19.4 </w:t>
      </w:r>
      <w:r w:rsidRPr="009E01FD">
        <w:tab/>
      </w:r>
      <w:r w:rsidRPr="009E01FD">
        <w:rPr>
          <w:u w:val="single"/>
        </w:rPr>
        <w:t xml:space="preserve">Προσδιορισμός της πλέον συμφέρουσας από οικονομική άποψη προσφοράς, βάσει της βέλτιστης σχέσης ποιότητας - τιμής </w:t>
      </w:r>
    </w:p>
    <w:p w:rsidR="00827BF4" w:rsidRPr="009E01FD" w:rsidRDefault="00E02021" w:rsidP="00163C99">
      <w:pPr>
        <w:spacing w:after="120"/>
      </w:pPr>
      <w:r w:rsidRPr="009E01FD">
        <w:t xml:space="preserve">H συνολική βαθμολογία κάθε προσφοράς U προκύπτει από το άθροισμα: </w:t>
      </w:r>
    </w:p>
    <w:p w:rsidR="00827BF4" w:rsidRPr="009E01FD" w:rsidRDefault="00E02021" w:rsidP="00827BF4">
      <w:pPr>
        <w:tabs>
          <w:tab w:val="left" w:pos="1134"/>
        </w:tabs>
        <w:spacing w:after="120"/>
        <w:jc w:val="center"/>
      </w:pPr>
      <w:r w:rsidRPr="009E01FD">
        <w:t>U = U ΤΠ * 75% + U ΟΠ * 25%.</w:t>
      </w:r>
    </w:p>
    <w:p w:rsidR="00C9341A" w:rsidRPr="009E01FD" w:rsidRDefault="00E02021" w:rsidP="00163C99">
      <w:pPr>
        <w:tabs>
          <w:tab w:val="left" w:pos="709"/>
        </w:tabs>
        <w:spacing w:after="120"/>
      </w:pPr>
      <w:r w:rsidRPr="009E01FD">
        <w:t xml:space="preserve">Ο προκύπτων βαθμός στρογγυλοποιείται στο δεύτερο (2ο) δεκαδικό ψηφίο. Προσωρινός Ανάδοχος αναδεικνύεται εκείνος του οποίου η προσφορά έχει συγκεντρώσει τον μεγαλύτερο αριθμό στο U. </w:t>
      </w:r>
    </w:p>
    <w:p w:rsidR="00120167" w:rsidRDefault="00E02021" w:rsidP="00163C99">
      <w:pPr>
        <w:tabs>
          <w:tab w:val="left" w:pos="709"/>
        </w:tabs>
        <w:spacing w:after="120"/>
      </w:pPr>
      <w:r w:rsidRPr="009E01FD">
        <w:t>Σε περίπτωση ασυνήθιστα χαμηλών προσφορών, ο ΟΛΠ θα απαιτήσει από τους προσφέροντες να εξηγήσουν την τιμή ή το κόστος που προτείνουν στην προσφορά τους, και σε περίπτωση που τα παρεχόμενα στοιχεία δεν εξηγούν κατά τρόπο ικανοποιητικό το χαμηλό επίπεδο της τιμής ή του κόστους που προτείνεται, η προσφορά θα απορρίπτεται. Σε περίπτωση ισοδύναμων προσφορών, ο Εργοδότης επιλέγει τον προσφέροντα με τη μεγαλύτερη βαθμολογία τεχνικής προσφοράς.</w:t>
      </w:r>
    </w:p>
    <w:p w:rsidR="00C9341A" w:rsidRPr="009D02CF" w:rsidRDefault="00C9341A" w:rsidP="009D02CF">
      <w:pPr>
        <w:tabs>
          <w:tab w:val="left" w:pos="1134"/>
        </w:tabs>
        <w:spacing w:after="120"/>
        <w:rPr>
          <w:bCs/>
        </w:rPr>
      </w:pPr>
    </w:p>
    <w:p w:rsidR="00032C94" w:rsidRPr="001A2FB5" w:rsidRDefault="00163C99" w:rsidP="00032C94">
      <w:pPr>
        <w:spacing w:after="120"/>
        <w:ind w:left="1134" w:hanging="1134"/>
        <w:rPr>
          <w:b/>
          <w:bCs/>
        </w:rPr>
      </w:pPr>
      <w:r>
        <w:rPr>
          <w:b/>
          <w:bCs/>
        </w:rPr>
        <w:t>Άρθρο 20:</w:t>
      </w:r>
      <w:r w:rsidR="00120167">
        <w:rPr>
          <w:b/>
          <w:bCs/>
        </w:rPr>
        <w:t xml:space="preserve"> </w:t>
      </w:r>
      <w:r w:rsidR="00032C94" w:rsidRPr="001A2FB5">
        <w:rPr>
          <w:b/>
          <w:bCs/>
        </w:rPr>
        <w:t>Ανάθεση/Υπογραφή Σύμβασης</w:t>
      </w:r>
    </w:p>
    <w:p w:rsidR="00032C94" w:rsidRPr="001A2FB5" w:rsidRDefault="00163C99" w:rsidP="00163C99">
      <w:pPr>
        <w:tabs>
          <w:tab w:val="left" w:pos="709"/>
        </w:tabs>
        <w:suppressAutoHyphens w:val="0"/>
        <w:spacing w:after="120"/>
      </w:pPr>
      <w:r>
        <w:t>20</w:t>
      </w:r>
      <w:r w:rsidR="00032C94" w:rsidRPr="001A2FB5">
        <w:t>.1</w:t>
      </w:r>
      <w:r w:rsidR="00032C94" w:rsidRPr="001A2FB5">
        <w:tab/>
        <w:t xml:space="preserve">Ο Διαγωνισμός ολοκληρώνεται με την υπογραφή της Σύμβασης, κατά την οποία ο Ανάδοχος υποχρεούται να παραδώσει στον Εργοδότη την Εγγυητική Επιστολή Καλής Εκτέλεσης και να παραλάβει την Εγγυητική Επιστολή Συμμετοχής, κατά τα οριζόμενα ανωτέρω στο </w:t>
      </w:r>
      <w:proofErr w:type="spellStart"/>
      <w:r w:rsidR="00032C94" w:rsidRPr="001A2FB5">
        <w:t>άρ</w:t>
      </w:r>
      <w:proofErr w:type="spellEnd"/>
      <w:r w:rsidR="00032C94" w:rsidRPr="001A2FB5">
        <w:t>. 1</w:t>
      </w:r>
      <w:r w:rsidR="00FF3E65">
        <w:t>1</w:t>
      </w:r>
      <w:r w:rsidR="00032C94" w:rsidRPr="001A2FB5">
        <w:t xml:space="preserve"> της παρούσας. </w:t>
      </w:r>
    </w:p>
    <w:p w:rsidR="00032C94" w:rsidRPr="001A2FB5" w:rsidRDefault="00163C99" w:rsidP="00163C99">
      <w:pPr>
        <w:tabs>
          <w:tab w:val="left" w:pos="709"/>
        </w:tabs>
        <w:suppressAutoHyphens w:val="0"/>
        <w:spacing w:after="120"/>
      </w:pPr>
      <w:r>
        <w:lastRenderedPageBreak/>
        <w:t>20</w:t>
      </w:r>
      <w:r w:rsidR="00032C94" w:rsidRPr="001A2FB5">
        <w:t>.2</w:t>
      </w:r>
      <w:r w:rsidR="00032C94" w:rsidRPr="001A2FB5">
        <w:tab/>
      </w:r>
      <w:r w:rsidR="00120167">
        <w:tab/>
      </w:r>
      <w:r w:rsidR="00032C94" w:rsidRPr="001A2FB5">
        <w:t xml:space="preserve">Επισημαίνεται ήδη από την παρούσα φάση του Διαγωνισμού ότι ο Ανάδοχος, με την παραλαβή της απόφασης ανάθεσης και το αργότερο μέσα σε είκοσι (20) ημερολογιακές ημέρες από την λήψη της θα κληθεί να υπογράψει τη Σύμβαση και μια μέρα προ της υπογραφής της να υποβάλει, προς έλεγχο τα ακόλουθα δικαιολογητικά: </w:t>
      </w:r>
    </w:p>
    <w:p w:rsidR="00032C94" w:rsidRPr="001A2FB5" w:rsidRDefault="00032C94" w:rsidP="00032C94">
      <w:pPr>
        <w:tabs>
          <w:tab w:val="left" w:pos="567"/>
        </w:tabs>
        <w:suppressAutoHyphens w:val="0"/>
        <w:spacing w:after="120"/>
      </w:pPr>
      <w:r w:rsidRPr="001A2FB5">
        <w:t>i.</w:t>
      </w:r>
      <w:r w:rsidRPr="001A2FB5">
        <w:tab/>
        <w:t xml:space="preserve">Τα νομιμοποιητικά έγγραφα του Αναδόχου. </w:t>
      </w:r>
    </w:p>
    <w:p w:rsidR="00032C94" w:rsidRPr="001A2FB5" w:rsidRDefault="00032C94" w:rsidP="00032C94">
      <w:pPr>
        <w:tabs>
          <w:tab w:val="left" w:pos="567"/>
        </w:tabs>
        <w:suppressAutoHyphens w:val="0"/>
        <w:spacing w:after="120"/>
      </w:pPr>
      <w:r w:rsidRPr="001A2FB5">
        <w:t>ii.</w:t>
      </w:r>
      <w:r w:rsidRPr="001A2FB5">
        <w:tab/>
        <w:t xml:space="preserve">Επικυρωμένο αντίγραφο του Κοινοπρακτικού του Αναδόχου (μόνο σε περίπτωση Κοινοπραξίας). </w:t>
      </w:r>
    </w:p>
    <w:p w:rsidR="00032C94" w:rsidRPr="001A2FB5" w:rsidRDefault="00032C94" w:rsidP="00032C94">
      <w:pPr>
        <w:tabs>
          <w:tab w:val="left" w:pos="567"/>
        </w:tabs>
        <w:suppressAutoHyphens w:val="0"/>
        <w:spacing w:after="120"/>
      </w:pPr>
      <w:r w:rsidRPr="001A2FB5">
        <w:t>iii.</w:t>
      </w:r>
      <w:r w:rsidRPr="001A2FB5">
        <w:tab/>
        <w:t>Πιστοποιητικά από τα οποία προκύπτει ότι ο Ανάδοχος δεν βρίσκεται σε πτώχευση, εκκαθάριση, παύση εργασιών, αναγκαστική διαχείριση, πτωχευτικό συμβιβασμό, ότι οι εργασίες του Αναδόχου δεν έχουν ανασταλεί και ότι δεν τελεί σε οποιαδήποτε ανάλογη κατάσταση που προκύπτει από παρόμοια διαδικασία, δεν τελεί σε διαδικασία κήρυξης πτώχευσης ή σε διαδικασία έκδοσης απόφασης αναγκαστικής εκκαθάρισης ή διαχείρισης συμβιβασμού με τους πιστωτές και δεν βρίσκεται σε άλλη παρόμοια διαδικασία (εξυγίανση κλπ.) .</w:t>
      </w:r>
    </w:p>
    <w:p w:rsidR="00032C94" w:rsidRPr="001A2FB5" w:rsidRDefault="00032C94" w:rsidP="00032C94">
      <w:pPr>
        <w:tabs>
          <w:tab w:val="left" w:pos="567"/>
        </w:tabs>
        <w:suppressAutoHyphens w:val="0"/>
        <w:spacing w:after="120"/>
      </w:pPr>
      <w:proofErr w:type="spellStart"/>
      <w:r w:rsidRPr="001A2FB5">
        <w:t>iv</w:t>
      </w:r>
      <w:proofErr w:type="spellEnd"/>
      <w:r w:rsidRPr="001A2FB5">
        <w:t>.</w:t>
      </w:r>
      <w:r w:rsidRPr="001A2FB5">
        <w:tab/>
        <w:t xml:space="preserve">Δήλωση του Αναδόχου, δεόντως υπογεγραμμένη όπου δηλώνεται: </w:t>
      </w:r>
    </w:p>
    <w:p w:rsidR="00032C94" w:rsidRPr="001A2FB5" w:rsidRDefault="00032C94" w:rsidP="00032C94">
      <w:pPr>
        <w:tabs>
          <w:tab w:val="left" w:pos="567"/>
        </w:tabs>
        <w:suppressAutoHyphens w:val="0"/>
        <w:spacing w:after="120"/>
      </w:pPr>
      <w:r w:rsidRPr="001A2FB5">
        <w:tab/>
        <w:t xml:space="preserve">α) η απόφασή του να αποδεχθεί την ανάθεση της Σύμβασης, </w:t>
      </w:r>
    </w:p>
    <w:p w:rsidR="00032C94" w:rsidRPr="001A2FB5" w:rsidRDefault="00032C94" w:rsidP="00032C94">
      <w:pPr>
        <w:tabs>
          <w:tab w:val="left" w:pos="567"/>
        </w:tabs>
        <w:suppressAutoHyphens w:val="0"/>
        <w:spacing w:after="120"/>
      </w:pPr>
      <w:r w:rsidRPr="001A2FB5">
        <w:tab/>
        <w:t xml:space="preserve">β) ο διορισμός εκπροσώπου του Αναδόχου, που θα εξουσιοδοτείται να υπογράψει τη Σύμβαση και να ενεργεί για λογαριασμό του Αναδόχου κατά τη διάρκεια εκτέλεσης της Σύμβασης. </w:t>
      </w:r>
    </w:p>
    <w:p w:rsidR="00032C94" w:rsidRPr="001A2FB5" w:rsidRDefault="00032C94" w:rsidP="00032C94">
      <w:pPr>
        <w:suppressAutoHyphens w:val="0"/>
        <w:spacing w:after="120"/>
      </w:pPr>
      <w:r w:rsidRPr="001A2FB5">
        <w:t>v.</w:t>
      </w:r>
      <w:r w:rsidRPr="001A2FB5">
        <w:tab/>
        <w:t>Υπεύθυνη Δήλωση του πιο πάνω εκπροσώπου του Αναδόχου ότι:</w:t>
      </w:r>
    </w:p>
    <w:p w:rsidR="00032C94" w:rsidRPr="001A2FB5" w:rsidRDefault="00032C94" w:rsidP="00032C94">
      <w:pPr>
        <w:tabs>
          <w:tab w:val="left" w:pos="567"/>
        </w:tabs>
        <w:suppressAutoHyphens w:val="0"/>
        <w:spacing w:after="120"/>
      </w:pPr>
      <w:r w:rsidRPr="001A2FB5">
        <w:tab/>
        <w:t>α) ο ίδιος αποδέχεται την ισχύ του πιο πάνω διορισμού χωρίς όρους ή επιφυλάξεις,</w:t>
      </w:r>
    </w:p>
    <w:p w:rsidR="00032C94" w:rsidRPr="001A2FB5" w:rsidRDefault="00032C94" w:rsidP="00032C94">
      <w:pPr>
        <w:tabs>
          <w:tab w:val="left" w:pos="567"/>
        </w:tabs>
        <w:suppressAutoHyphens w:val="0"/>
        <w:spacing w:after="120"/>
      </w:pPr>
      <w:r w:rsidRPr="001A2FB5">
        <w:tab/>
        <w:t>β) ο Ανάδοχος έλαβε γνώση όλων των σχετικών όρων των Συμβατικών Τευχών, τους οποίους δέχεται στο σύνολό τους,</w:t>
      </w:r>
    </w:p>
    <w:p w:rsidR="00032C94" w:rsidRPr="001A2FB5" w:rsidRDefault="00FF3E65" w:rsidP="00032C94">
      <w:pPr>
        <w:tabs>
          <w:tab w:val="left" w:pos="567"/>
        </w:tabs>
        <w:suppressAutoHyphens w:val="0"/>
        <w:spacing w:after="120"/>
      </w:pPr>
      <w:r>
        <w:tab/>
        <w:t xml:space="preserve">γ) αναφορικά με τις μελέτες </w:t>
      </w:r>
      <w:r w:rsidR="00032C94" w:rsidRPr="001A2FB5">
        <w:t>που ο Ανάδοχος, έχει εκτελέσει και έχουν παραληφθεί ή βρίσκονται ακόμη σε εξέλιξη, οι εργοδότες – αναθέτοντες φορείς δεν έχουν κατ’ αυτού οποιασδήποτε μορφής αξιώσεις (</w:t>
      </w:r>
      <w:proofErr w:type="spellStart"/>
      <w:r w:rsidR="00032C94" w:rsidRPr="001A2FB5">
        <w:t>claims</w:t>
      </w:r>
      <w:proofErr w:type="spellEnd"/>
      <w:r w:rsidR="00032C94" w:rsidRPr="001A2FB5">
        <w:t>) λόγω διαφορών που προέκυψαν ε</w:t>
      </w:r>
      <w:r>
        <w:t>ξαιτίας καθυστερήσεων</w:t>
      </w:r>
      <w:r w:rsidR="00032C94" w:rsidRPr="001A2FB5">
        <w:t xml:space="preserve">, έκπτωσης του ίδιου ή από άλλες διαφορές συναρτημένες καθ’ οιονδήποτε τρόπο με την εκτέλεση </w:t>
      </w:r>
      <w:r w:rsidR="00E92378">
        <w:t>των συμβάσεων</w:t>
      </w:r>
      <w:r w:rsidR="00032C94" w:rsidRPr="001A2FB5">
        <w:t>.</w:t>
      </w:r>
    </w:p>
    <w:p w:rsidR="00032C94" w:rsidRPr="001A2FB5" w:rsidRDefault="00032C94" w:rsidP="00032C94">
      <w:pPr>
        <w:tabs>
          <w:tab w:val="left" w:pos="426"/>
        </w:tabs>
        <w:suppressAutoHyphens w:val="0"/>
        <w:spacing w:after="120"/>
      </w:pPr>
      <w:r w:rsidRPr="001A2FB5">
        <w:t>vi.</w:t>
      </w:r>
      <w:r w:rsidRPr="001A2FB5">
        <w:tab/>
      </w:r>
      <w:r w:rsidR="00264688">
        <w:t>Τυχόν υπεργολαβικά συμφωνητικά.</w:t>
      </w:r>
    </w:p>
    <w:p w:rsidR="00032C94" w:rsidRPr="001A2FB5" w:rsidRDefault="009E01FD" w:rsidP="00032C94">
      <w:pPr>
        <w:tabs>
          <w:tab w:val="left" w:pos="426"/>
        </w:tabs>
        <w:suppressAutoHyphens w:val="0"/>
        <w:spacing w:after="120"/>
      </w:pPr>
      <w:r>
        <w:rPr>
          <w:lang w:val="en-US"/>
        </w:rPr>
        <w:t>vi</w:t>
      </w:r>
      <w:r w:rsidR="00032C94" w:rsidRPr="001A2FB5">
        <w:t>i.</w:t>
      </w:r>
      <w:r w:rsidR="00032C94" w:rsidRPr="001A2FB5">
        <w:tab/>
        <w:t xml:space="preserve">Βεβαίωση φορολογικής ενημερότητας. </w:t>
      </w:r>
    </w:p>
    <w:p w:rsidR="00032C94" w:rsidRPr="001A2FB5" w:rsidRDefault="009E01FD" w:rsidP="00032C94">
      <w:pPr>
        <w:tabs>
          <w:tab w:val="left" w:pos="426"/>
        </w:tabs>
        <w:suppressAutoHyphens w:val="0"/>
        <w:spacing w:after="120"/>
      </w:pPr>
      <w:r>
        <w:rPr>
          <w:lang w:val="en-US"/>
        </w:rPr>
        <w:t>viii</w:t>
      </w:r>
      <w:r w:rsidR="00032C94" w:rsidRPr="001A2FB5">
        <w:t>.</w:t>
      </w:r>
      <w:r w:rsidR="00032C94" w:rsidRPr="001A2FB5">
        <w:tab/>
        <w:t xml:space="preserve">Βεβαίωση ασφαλιστικής ενημερότητας. </w:t>
      </w:r>
    </w:p>
    <w:p w:rsidR="00032C94" w:rsidRPr="001A2FB5" w:rsidRDefault="00163C99" w:rsidP="00163C99">
      <w:pPr>
        <w:tabs>
          <w:tab w:val="left" w:pos="426"/>
          <w:tab w:val="left" w:pos="709"/>
        </w:tabs>
        <w:suppressAutoHyphens w:val="0"/>
        <w:spacing w:after="120"/>
      </w:pPr>
      <w:r>
        <w:t>20</w:t>
      </w:r>
      <w:r w:rsidR="00032C94" w:rsidRPr="001A2FB5">
        <w:t>.3</w:t>
      </w:r>
      <w:r w:rsidR="00120167">
        <w:tab/>
      </w:r>
      <w:r w:rsidR="00032C94" w:rsidRPr="001A2FB5">
        <w:tab/>
        <w:t>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που θα ορίσει ο Εργοδότης, η ΟΛΠ ΑΕ θα έχει το δικαίωμα να ακυρώσει την ανάθεση στον εν λόγω Ανάδοχο και να προχωρήσει στον αμέσως επόμενο μειοδότη.</w:t>
      </w:r>
    </w:p>
    <w:p w:rsidR="002F2545" w:rsidRDefault="002F2545" w:rsidP="005044E3">
      <w:pPr>
        <w:spacing w:after="120"/>
        <w:ind w:left="1134" w:hanging="1134"/>
        <w:rPr>
          <w:b/>
          <w:bCs/>
        </w:rPr>
      </w:pPr>
    </w:p>
    <w:p w:rsidR="00812D2C" w:rsidRPr="001A2FB5" w:rsidRDefault="00812D2C" w:rsidP="005044E3">
      <w:pPr>
        <w:spacing w:after="120"/>
        <w:ind w:left="1134" w:hanging="1134"/>
        <w:rPr>
          <w:b/>
          <w:bCs/>
        </w:rPr>
      </w:pPr>
      <w:r w:rsidRPr="001A2FB5">
        <w:rPr>
          <w:b/>
          <w:bCs/>
        </w:rPr>
        <w:t>Άρθρο 2</w:t>
      </w:r>
      <w:r w:rsidR="00163C99">
        <w:rPr>
          <w:b/>
          <w:bCs/>
        </w:rPr>
        <w:t>1</w:t>
      </w:r>
      <w:r w:rsidRPr="001A2FB5">
        <w:rPr>
          <w:b/>
          <w:bCs/>
        </w:rPr>
        <w:t xml:space="preserve">: </w:t>
      </w:r>
      <w:r w:rsidRPr="001A2FB5">
        <w:rPr>
          <w:b/>
          <w:bCs/>
        </w:rPr>
        <w:tab/>
        <w:t>Υπεργολαβία</w:t>
      </w:r>
    </w:p>
    <w:p w:rsidR="009E01FD" w:rsidRPr="001A6711" w:rsidRDefault="009E01FD" w:rsidP="00E92378">
      <w:pPr>
        <w:suppressAutoHyphens w:val="0"/>
        <w:spacing w:after="120"/>
      </w:pPr>
    </w:p>
    <w:p w:rsidR="00E92378" w:rsidRDefault="00E92378" w:rsidP="00E92378">
      <w:pPr>
        <w:suppressAutoHyphens w:val="0"/>
        <w:spacing w:after="120"/>
      </w:pPr>
      <w:r>
        <w:t xml:space="preserve">21.1  Ο προσφέρων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w:t>
      </w:r>
    </w:p>
    <w:p w:rsidR="00E92378" w:rsidRDefault="00E92378" w:rsidP="00E92378">
      <w:pPr>
        <w:suppressAutoHyphens w:val="0"/>
        <w:spacing w:after="120"/>
      </w:pPr>
      <w:r>
        <w:t>21.2   Η ανάληψη μέρους της σύμβασης από υπεργολάβους δεν αίρει την ευθύνη του κυρίου αναδόχου.</w:t>
      </w:r>
    </w:p>
    <w:p w:rsidR="00E92378" w:rsidRDefault="00E92378" w:rsidP="00E92378">
      <w:pPr>
        <w:suppressAutoHyphens w:val="0"/>
        <w:spacing w:after="120"/>
      </w:pPr>
      <w:r>
        <w:lastRenderedPageBreak/>
        <w:t>21.3     Αν το(α) τμήμα(τα) της σύμβασης, το(α) οποίο(α) ο προσφέρων προτίθεται να αναθέσει υπό μορφή υπεργολαβίας σε τρίτους, υπερβαίνει το ποσοστό του τριάντα τοις εκατό (30%)   της συνολικής αξίας της σύμβασης, η αναθέτουσα αρχή:</w:t>
      </w:r>
    </w:p>
    <w:p w:rsidR="00E92378" w:rsidRDefault="00E92378" w:rsidP="00E92378">
      <w:pPr>
        <w:suppressAutoHyphens w:val="0"/>
        <w:spacing w:after="120"/>
      </w:pPr>
      <w:r>
        <w:t xml:space="preserve">α) επαληθεύει υποχρεωτικά τη συνδρομή των λόγων αποκλεισμού των άρθρων 13 έως 15 της παρούσας για τους υπεργολάβους, </w:t>
      </w:r>
    </w:p>
    <w:p w:rsidR="00866C50" w:rsidRPr="001A2FB5" w:rsidRDefault="00E92378" w:rsidP="009E01FD">
      <w:pPr>
        <w:spacing w:after="120"/>
      </w:pPr>
      <w:r>
        <w:t>β) απαιτεί υποχρεωτικά από τον προσφέροντα να αντικαταστήσει έναν υπεργολάβο, όταν από την ως άνω επαλήθευση προκύπτει ότι συντρέχουν λόγοι αποκλεισμού του.</w:t>
      </w:r>
    </w:p>
    <w:p w:rsidR="00866C50" w:rsidRDefault="00866C50"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Default="00DF6133" w:rsidP="005044E3">
      <w:pPr>
        <w:spacing w:after="120"/>
        <w:ind w:left="357"/>
        <w:jc w:val="center"/>
      </w:pPr>
    </w:p>
    <w:p w:rsidR="00DF6133" w:rsidRPr="001A6711" w:rsidRDefault="00DF6133"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9E01FD" w:rsidRPr="001A6711" w:rsidRDefault="009E01FD" w:rsidP="005044E3">
      <w:pPr>
        <w:spacing w:after="120"/>
        <w:ind w:left="357"/>
        <w:jc w:val="center"/>
      </w:pPr>
    </w:p>
    <w:p w:rsidR="00DF6133" w:rsidRDefault="00DF6133" w:rsidP="00DF6133">
      <w:pPr>
        <w:spacing w:after="120"/>
        <w:ind w:left="357"/>
        <w:jc w:val="center"/>
      </w:pPr>
      <w:r>
        <w:t xml:space="preserve">Προσάρτημα  </w:t>
      </w:r>
      <w:r>
        <w:rPr>
          <w:lang w:val="en-US"/>
        </w:rPr>
        <w:t>I</w:t>
      </w:r>
    </w:p>
    <w:p w:rsidR="00F20C96" w:rsidRPr="00F20C96" w:rsidRDefault="00F20C96" w:rsidP="00DF6133">
      <w:pPr>
        <w:spacing w:after="120"/>
        <w:ind w:left="357"/>
        <w:jc w:val="center"/>
      </w:pPr>
      <w:r>
        <w:t>ΥΠΟΔΕΙΓΜΑ ΕΓΓΥΗΤΙΚΗΣ ΕΠΙΣΤΟΛΗΣ ΣΥΜΜΕΤΟΧΗΣ</w:t>
      </w:r>
    </w:p>
    <w:p w:rsidR="00DF6133" w:rsidRDefault="00DF6133" w:rsidP="00E70B7F">
      <w:pPr>
        <w:spacing w:after="120"/>
        <w:ind w:left="357"/>
        <w:jc w:val="center"/>
      </w:pPr>
      <w:r>
        <w:t>Αθήνα …………………..</w:t>
      </w:r>
    </w:p>
    <w:p w:rsidR="00DF6133" w:rsidRDefault="00DF6133">
      <w:pPr>
        <w:spacing w:after="120"/>
        <w:ind w:left="357"/>
        <w:jc w:val="center"/>
      </w:pPr>
      <w:r>
        <w:t>Π ρ ο ς………………………………………………………………………………</w:t>
      </w:r>
    </w:p>
    <w:p w:rsidR="00DF6133" w:rsidRDefault="00DF6133">
      <w:pPr>
        <w:spacing w:after="120"/>
        <w:ind w:left="357"/>
        <w:jc w:val="center"/>
      </w:pPr>
    </w:p>
    <w:p w:rsidR="00DF6133" w:rsidRDefault="00DF6133">
      <w:pPr>
        <w:spacing w:after="120"/>
        <w:ind w:left="357"/>
        <w:jc w:val="center"/>
      </w:pPr>
      <w:r>
        <w:t>ΕΓΓΥΗΤΙΚΗ ΕΠΙΣΤΟΛΗ  ΣΥΜΜΕΤΟΧΗΣ ΣΕ ΔΙΑΓΩΝΙΣΜΟ</w:t>
      </w:r>
    </w:p>
    <w:p w:rsidR="007A5BBD" w:rsidRDefault="00DF6133" w:rsidP="009E01FD">
      <w:pPr>
        <w:spacing w:after="120"/>
        <w:ind w:left="357"/>
      </w:pPr>
      <w:r>
        <w:t xml:space="preserve">Έχουμε την τιμή να σας γνωρίσουμε ότι με την παρούσα επιστολή εγγυόμαστε ανέκκλητα και ανεπιφύλακτα, παραιτούμενοι του δικαιώματος της διαιρέσεως και </w:t>
      </w:r>
      <w:proofErr w:type="spellStart"/>
      <w:r>
        <w:t>διζήσεως</w:t>
      </w:r>
      <w:proofErr w:type="spellEnd"/>
      <w:r>
        <w:t xml:space="preserve"> μέχρι του ποσού …………………………………  , υπέρ της  …………… …………………… ………………….   για τη συμμετοχή της στον διενεργούμενο διαγωνισμό της …………………. , ή της </w:t>
      </w:r>
      <w:proofErr w:type="spellStart"/>
      <w:r>
        <w:t>μετ΄αυτήν</w:t>
      </w:r>
      <w:proofErr w:type="spellEnd"/>
      <w:r>
        <w:t xml:space="preserve"> νέας ημερομηνίας σε περίπτωση αναβολής, για την ανάδειξη αναδόχου για ……………………………………   σύμφωνα με τη σχετική </w:t>
      </w:r>
      <w:r w:rsidR="00716904">
        <w:t>διακήρυξή</w:t>
      </w:r>
      <w:r>
        <w:t xml:space="preserve"> σας.</w:t>
      </w:r>
    </w:p>
    <w:p w:rsidR="007A5BBD" w:rsidRDefault="00DF6133" w:rsidP="009E01FD">
      <w:pPr>
        <w:spacing w:after="120"/>
        <w:ind w:left="357"/>
      </w:pPr>
      <w:r>
        <w:t xml:space="preserve">Η εγγύηση καλύπτει μόνον τις υποχρεώσεις του </w:t>
      </w:r>
      <w:proofErr w:type="spellStart"/>
      <w:r>
        <w:t>υπερού</w:t>
      </w:r>
      <w:proofErr w:type="spellEnd"/>
      <w:r>
        <w:t xml:space="preserve"> η εγγύηση που απορρέουν από τη συμμετοχή στον παραπάνω διαγωνισμό, καθ’ όλο τον χρόνο της ισχύος της.</w:t>
      </w:r>
    </w:p>
    <w:p w:rsidR="007A5BBD" w:rsidRDefault="00DF6133" w:rsidP="009E01FD">
      <w:pPr>
        <w:spacing w:after="120"/>
        <w:ind w:left="357"/>
      </w:pPr>
      <w:r>
        <w:t>Το παραπάνω ποσό τηρούμε στη διάθεσή σας και θα σας καταβληθεί ολικά ή μερικά χωρίς καμία από μέρους μας αντίρρηση ή ένσταση και χωρίς να ερευνηθεί το βάσιμο ή μη της απαίτησης μέσα σε 3 (τρεις) ημέρες από απλή έγγραφη ειδοποίησή σας.</w:t>
      </w:r>
    </w:p>
    <w:p w:rsidR="007A5BBD" w:rsidRDefault="00DF6133" w:rsidP="009E01FD">
      <w:pPr>
        <w:spacing w:after="120"/>
        <w:ind w:left="357"/>
      </w:pPr>
      <w:r>
        <w:t>Σε περίπτωση κατάπτωσης της εγγύησης, το ποσό που καταπίπτει υπόκειται στο πάγιο τέλος χαρτοσήμου, που ισχύει κάθε φορά.</w:t>
      </w:r>
    </w:p>
    <w:p w:rsidR="007A5BBD" w:rsidRDefault="00DF6133" w:rsidP="009E01FD">
      <w:pPr>
        <w:spacing w:after="120"/>
        <w:ind w:left="357"/>
      </w:pPr>
      <w:r>
        <w:t xml:space="preserve">Η παρούσα εγγύησή μας ισχύει αποκλειστικά και μόνο μέχρι ………………………..   μετά την πάροδο της οποίας και εφόσον στο μεταξύ δεν μας κοινοποιήσετε νομίμως με Δικαστικό Επιμελητή δήλωσή σας περί καταπτώσεως της εγγυήσεως, </w:t>
      </w:r>
      <w:proofErr w:type="spellStart"/>
      <w:r>
        <w:t>απαλλασσόμεθα</w:t>
      </w:r>
      <w:proofErr w:type="spellEnd"/>
      <w:r>
        <w:t xml:space="preserve"> κάθε υποχρεώσεως από την εγγύησή μας αυτή.</w:t>
      </w:r>
    </w:p>
    <w:p w:rsidR="007A5BBD" w:rsidRDefault="00DF6133" w:rsidP="009E01FD">
      <w:pPr>
        <w:spacing w:after="120"/>
        <w:ind w:left="357"/>
      </w:pPr>
      <w:r>
        <w:t xml:space="preserve">Δηλώνουμε υπεύθυνα ότι το ποσό των εγγυητικών μας επιστολών που έχουν δοθεί, δεν υπερβαίνει το όριο των εγγυήσεων που έχουμε το δικαίωμα να εκδίδουμε. </w:t>
      </w:r>
    </w:p>
    <w:p w:rsidR="007A5BBD" w:rsidRDefault="00DF6133" w:rsidP="009E01FD">
      <w:pPr>
        <w:spacing w:after="120"/>
        <w:ind w:left="357"/>
      </w:pPr>
      <w:r>
        <w:t>Με τιμή</w:t>
      </w:r>
    </w:p>
    <w:p w:rsidR="007A5BBD" w:rsidRDefault="00DF6133" w:rsidP="009E01FD">
      <w:pPr>
        <w:spacing w:after="120"/>
        <w:ind w:left="357"/>
      </w:pPr>
      <w:r>
        <w:t xml:space="preserve"> </w:t>
      </w: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p>
    <w:p w:rsidR="00DF6133" w:rsidRDefault="00DF6133" w:rsidP="00DF6133">
      <w:pPr>
        <w:spacing w:after="120"/>
        <w:ind w:left="357"/>
        <w:jc w:val="center"/>
      </w:pPr>
      <w:r>
        <w:t xml:space="preserve">Προσάρτημα  </w:t>
      </w:r>
      <w:r>
        <w:rPr>
          <w:lang w:val="en-US"/>
        </w:rPr>
        <w:t>I</w:t>
      </w:r>
      <w:r>
        <w:t>I</w:t>
      </w:r>
    </w:p>
    <w:p w:rsidR="00F20C96" w:rsidRDefault="00F20C96" w:rsidP="00DF6133">
      <w:pPr>
        <w:spacing w:after="120"/>
        <w:ind w:left="357"/>
        <w:jc w:val="center"/>
      </w:pPr>
      <w:r w:rsidRPr="00F20C96">
        <w:t xml:space="preserve">ΥΠΟΔΕΙΓΜΑ ΕΓΓΥΗΤΙΚΗΣ ΕΠΙΣΤΟΛΗΣ </w:t>
      </w:r>
      <w:r>
        <w:t>ΚΑΛΗΣ ΕΚΤΕΛΕΣΗΣ</w:t>
      </w:r>
    </w:p>
    <w:p w:rsidR="00DF6133" w:rsidRDefault="00DF6133" w:rsidP="00DF6133">
      <w:pPr>
        <w:spacing w:after="120"/>
        <w:ind w:left="357"/>
        <w:jc w:val="center"/>
      </w:pPr>
    </w:p>
    <w:p w:rsidR="00DF6133" w:rsidRDefault="00DF6133" w:rsidP="00DF6133">
      <w:pPr>
        <w:spacing w:after="120"/>
        <w:ind w:left="357"/>
        <w:jc w:val="center"/>
      </w:pPr>
      <w:r>
        <w:t>ΕΓΓΥΗΤΙΚΗ ΕΠΙΣΤΟΛΗ ΚΑΛΗΣ ΕΚΤΕΛΕΣΗΣ</w:t>
      </w:r>
    </w:p>
    <w:p w:rsidR="00DF6133" w:rsidRDefault="00DF6133" w:rsidP="00DF6133">
      <w:pPr>
        <w:spacing w:after="120"/>
        <w:ind w:left="357"/>
        <w:jc w:val="center"/>
      </w:pPr>
    </w:p>
    <w:p w:rsidR="00DF6133" w:rsidRDefault="00DF6133" w:rsidP="00DF6133">
      <w:pPr>
        <w:spacing w:after="120"/>
        <w:ind w:left="357"/>
        <w:jc w:val="center"/>
      </w:pPr>
      <w:r>
        <w:t>ΑΡΙΘΜ. …………..</w:t>
      </w:r>
      <w:r>
        <w:tab/>
      </w:r>
      <w:r>
        <w:tab/>
        <w:t xml:space="preserve">        ΕΥΡΩ …………….…….. </w:t>
      </w:r>
    </w:p>
    <w:p w:rsidR="00DF6133" w:rsidRDefault="00DF6133" w:rsidP="00DF6133">
      <w:pPr>
        <w:spacing w:after="120"/>
        <w:ind w:left="357"/>
        <w:jc w:val="center"/>
      </w:pPr>
      <w:r>
        <w:t>Αθήνα …………………..</w:t>
      </w:r>
    </w:p>
    <w:p w:rsidR="00DF6133" w:rsidRDefault="00DF6133" w:rsidP="00DF6133">
      <w:pPr>
        <w:spacing w:after="120"/>
        <w:ind w:left="357"/>
        <w:jc w:val="center"/>
      </w:pPr>
      <w:r>
        <w:t xml:space="preserve">Π ρ ο ς </w:t>
      </w:r>
    </w:p>
    <w:p w:rsidR="00DF6133" w:rsidRDefault="00DF6133" w:rsidP="00DF6133">
      <w:pPr>
        <w:spacing w:after="120"/>
        <w:ind w:left="357"/>
        <w:jc w:val="center"/>
      </w:pPr>
      <w:r>
        <w:t>Ε Δ Ρ Α: ………………………..</w:t>
      </w:r>
    </w:p>
    <w:p w:rsidR="007A5BBD" w:rsidRDefault="00DF6133" w:rsidP="009E01FD">
      <w:pPr>
        <w:spacing w:after="120"/>
        <w:ind w:left="357"/>
      </w:pPr>
      <w:r>
        <w:t xml:space="preserve">Έχουμε την τιμή να σας γνωρίσουμε με την παρούσα ότι σας εγγυόμαστε ανεπιφύλακτα και ανέκκλητα, παραιτούμενοι από το ευεργέτημα της </w:t>
      </w:r>
      <w:proofErr w:type="spellStart"/>
      <w:r>
        <w:t>δίζησης</w:t>
      </w:r>
      <w:proofErr w:type="spellEnd"/>
      <w:r>
        <w:t xml:space="preserve"> και της διαίρεσης, υπέρ του / της …………… …………………… …………………… ……………… …… ……..…   μέχρι το ποσό των ………………………….ΕΥΡΩ </w:t>
      </w:r>
    </w:p>
    <w:p w:rsidR="007A5BBD" w:rsidRDefault="00DF6133" w:rsidP="009E01FD">
      <w:pPr>
        <w:spacing w:after="120"/>
        <w:ind w:left="357"/>
      </w:pPr>
      <w:r>
        <w:t xml:space="preserve">Στο ποσόν αυτό και μόνο περιορίζεται η εγγύησή μας, για την καλή εκτέλεση και την πιστή εφαρμογή όλων των όρων της σύμβασης από τον παραπάνω, υπέρ του οποίου εγγυόμαστε, και οποιαδήποτε απαίτηση του κυρίου του έργου κατ’ αυτού, που πηγάζει από τη σύμβαση …...…………………………………………..  </w:t>
      </w:r>
    </w:p>
    <w:p w:rsidR="007A5BBD" w:rsidRDefault="00DF6133" w:rsidP="009E01FD">
      <w:pPr>
        <w:spacing w:after="120"/>
        <w:ind w:left="357"/>
      </w:pPr>
      <w:r>
        <w:t>Από την εγγύηση αυτή θα απαλλάξουμε τον παραπάνω για τον οποίο έχουμε εγγυηθεί μετά την επιστροφή της παρούσας ή με βάση έγγραφη εντολή σας. Το παραπάνω ποσό τηρούμε στη διάθεσή σας και θα το καταβάλουμε χωρίς αντίρρηση, ολικά ή μερικά, σε περίπτωση ολικού ή μερικού καταλογισμού της εγγύησης σε βάρος αυτού υπέρ του οποίου εκδόθηκε η παρούσα, μέσα σε τρεις (3) ημέρες από την έγγραφη ειδοποίησή σας προς εμάς και μετά την επιστροφή σε μας της παρούσας.</w:t>
      </w:r>
    </w:p>
    <w:p w:rsidR="007A5BBD" w:rsidRDefault="00DF6133" w:rsidP="009E01FD">
      <w:pPr>
        <w:spacing w:after="120"/>
        <w:ind w:left="357"/>
      </w:pPr>
      <w:r>
        <w:t>Η ΠΑΡΟΥΣΑ ΕΓΓΥΗΤΙΚΗ ΕΠΙΣΤΟΛΗ ΔΕΝ ΕΚΧΩΡΕΙΤΑΙ ΣΕ ΚΑΝΕΝΑ ΦΟΡΕΑ ΚΑΙ ΚΑΝΕΝΑ ΠΙΣΤΩΤΙΚΟ ΙΔΡΥΜΑ.</w:t>
      </w:r>
    </w:p>
    <w:p w:rsidR="007A5BBD" w:rsidRDefault="00DF6133" w:rsidP="009E01FD">
      <w:pPr>
        <w:spacing w:after="120"/>
        <w:ind w:left="357"/>
      </w:pPr>
      <w:r>
        <w:t>Με τιμή</w:t>
      </w:r>
    </w:p>
    <w:p w:rsidR="00DF6133" w:rsidRPr="001A2FB5" w:rsidRDefault="00DF6133" w:rsidP="005044E3">
      <w:pPr>
        <w:spacing w:after="120"/>
        <w:ind w:left="357"/>
        <w:jc w:val="center"/>
      </w:pPr>
    </w:p>
    <w:sectPr w:rsidR="00DF6133" w:rsidRPr="001A2FB5" w:rsidSect="00423BA1">
      <w:headerReference w:type="default" r:id="rId13"/>
      <w:footerReference w:type="default" r:id="rId14"/>
      <w:headerReference w:type="first" r:id="rId15"/>
      <w:footerReference w:type="first" r:id="rId16"/>
      <w:endnotePr>
        <w:numFmt w:val="decimal"/>
      </w:endnotePr>
      <w:pgSz w:w="11906" w:h="16838"/>
      <w:pgMar w:top="1134" w:right="1134" w:bottom="1134" w:left="1134" w:header="0" w:footer="851" w:gutter="0"/>
      <w:cols w:space="720"/>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28E0B9" w15:done="0"/>
  <w15:commentEx w15:paraId="750D3F65" w15:done="0"/>
  <w15:commentEx w15:paraId="5D2513F6" w15:done="0"/>
  <w15:commentEx w15:paraId="2E20B075" w15:done="0"/>
  <w15:commentEx w15:paraId="2C3C23B3" w15:done="0"/>
  <w15:commentEx w15:paraId="62A64BC7" w15:done="0"/>
  <w15:commentEx w15:paraId="4EF3EDC3" w15:done="0"/>
  <w15:commentEx w15:paraId="54AFC1A6" w15:done="0"/>
  <w15:commentEx w15:paraId="078EF6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3566" w:rsidRDefault="00AF3566">
      <w:r>
        <w:separator/>
      </w:r>
    </w:p>
  </w:endnote>
  <w:endnote w:type="continuationSeparator" w:id="0">
    <w:p w:rsidR="00AF3566" w:rsidRDefault="00AF3566">
      <w:r>
        <w:continuationSeparator/>
      </w:r>
    </w:p>
  </w:endnote>
  <w:endnote w:id="1">
    <w:p w:rsidR="009D3D09" w:rsidRDefault="009D3D09" w:rsidP="00AA5227">
      <w:pPr>
        <w:pStyle w:val="EndnoteText"/>
      </w:pPr>
      <w:r>
        <w:rPr>
          <w:rFonts w:ascii="Cambria" w:eastAsia="Cambria" w:hAnsi="Cambria" w:cs="Cambria"/>
          <w:sz w:val="22"/>
          <w:szCs w:val="22"/>
        </w:rPr>
        <w:tab/>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A1"/>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1"/>
    <w:family w:val="swiss"/>
    <w:pitch w:val="variable"/>
    <w:sig w:usb0="E5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UB-Souvenir-Bold">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3119A3">
    <w:pPr>
      <w:pStyle w:val="Footer"/>
      <w:tabs>
        <w:tab w:val="clear" w:pos="4320"/>
        <w:tab w:val="clear" w:pos="8640"/>
        <w:tab w:val="left" w:pos="8200"/>
      </w:tabs>
      <w:ind w:right="-59"/>
      <w:rPr>
        <w:vertAlign w:val="superscript"/>
      </w:rPr>
    </w:pPr>
    <w:r>
      <w:rPr>
        <w:noProof/>
        <w:lang w:eastAsia="el-GR"/>
      </w:rPr>
      <mc:AlternateContent>
        <mc:Choice Requires="wps">
          <w:drawing>
            <wp:anchor distT="0" distB="0" distL="0" distR="0" simplePos="0" relativeHeight="251657728" behindDoc="0" locked="0" layoutInCell="1" allowOverlap="1">
              <wp:simplePos x="0" y="0"/>
              <wp:positionH relativeFrom="page">
                <wp:posOffset>7078980</wp:posOffset>
              </wp:positionH>
              <wp:positionV relativeFrom="paragraph">
                <wp:posOffset>66040</wp:posOffset>
              </wp:positionV>
              <wp:extent cx="231140" cy="30924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140" cy="3092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D3D09" w:rsidRDefault="009D3D09">
                          <w:pPr>
                            <w:pStyle w:val="Footer"/>
                            <w:ind w:right="360"/>
                          </w:pPr>
                        </w:p>
                        <w:p w:rsidR="009D3D09" w:rsidRDefault="009D3D09">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57.4pt;margin-top:5.2pt;width:18.2pt;height:24.3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" stroked="f">
              <v:textbox inset="0,0,0,0">
                <w:txbxContent>
                  <w:p w:rsidR="009D3D09" w:rsidRDefault="009D3D09">
                    <w:pPr>
                      <w:pStyle w:val="Footer"/>
                      <w:ind w:right="360"/>
                    </w:pPr>
                  </w:p>
                  <w:p w:rsidR="009D3D09" w:rsidRDefault="009D3D09">
                    <w:pPr>
                      <w:pStyle w:val="Footer"/>
                    </w:pPr>
                  </w:p>
                </w:txbxContent>
              </v:textbox>
              <w10:wrap type="square" side="largest" anchorx="page"/>
            </v:shape>
          </w:pict>
        </mc:Fallback>
      </mc:AlternateContent>
    </w:r>
    <w:r w:rsidR="009D3D09">
      <w:rPr>
        <w:vertAlign w:val="superscript"/>
      </w:rPr>
      <w:tab/>
    </w:r>
    <w:r w:rsidR="009D3D09">
      <w:rPr>
        <w:vertAlign w:val="superscript"/>
      </w:rPr>
      <w:tab/>
      <w:t xml:space="preserve">- </w:t>
    </w:r>
    <w:r w:rsidR="00E02021">
      <w:rPr>
        <w:vertAlign w:val="superscript"/>
        <w:lang w:val="en-US"/>
      </w:rPr>
      <w:fldChar w:fldCharType="begin"/>
    </w:r>
    <w:r w:rsidR="009D3D09">
      <w:rPr>
        <w:vertAlign w:val="superscript"/>
        <w:lang w:val="en-US"/>
      </w:rPr>
      <w:instrText xml:space="preserve"> PAGE </w:instrText>
    </w:r>
    <w:r w:rsidR="00E02021">
      <w:rPr>
        <w:vertAlign w:val="superscript"/>
        <w:lang w:val="en-US"/>
      </w:rPr>
      <w:fldChar w:fldCharType="separate"/>
    </w:r>
    <w:r w:rsidR="00946FAE">
      <w:rPr>
        <w:noProof/>
        <w:vertAlign w:val="superscript"/>
        <w:lang w:val="en-US"/>
      </w:rPr>
      <w:t>14</w:t>
    </w:r>
    <w:r w:rsidR="00E02021">
      <w:rPr>
        <w:vertAlign w:val="superscript"/>
        <w:lang w:val="en-US"/>
      </w:rPr>
      <w:fldChar w:fldCharType="end"/>
    </w:r>
    <w:r w:rsidR="009D3D09">
      <w:rPr>
        <w:vertAlign w:val="superscript"/>
      </w:rPr>
      <w:t xml:space="preserve"> -</w:t>
    </w:r>
  </w:p>
  <w:p w:rsidR="009D3D09" w:rsidRDefault="009D3D09">
    <w:pPr>
      <w:pStyle w:val="Footer"/>
      <w:tabs>
        <w:tab w:val="clear" w:pos="4320"/>
        <w:tab w:val="clear" w:pos="8640"/>
        <w:tab w:val="right" w:pos="9400"/>
      </w:tabs>
      <w:ind w:right="-59"/>
    </w:pPr>
    <w:r>
      <w:rPr>
        <w:vertAlign w:val="superscript"/>
      </w:rPr>
      <w:tab/>
    </w:r>
    <w:r>
      <w:rPr>
        <w:rStyle w:val="PageNumber"/>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9D3D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3566" w:rsidRDefault="00AF3566">
      <w:r>
        <w:separator/>
      </w:r>
    </w:p>
  </w:footnote>
  <w:footnote w:type="continuationSeparator" w:id="0">
    <w:p w:rsidR="00AF3566" w:rsidRDefault="00AF3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9D3D09">
    <w:pPr>
      <w:pStyle w:val="Header"/>
      <w:tabs>
        <w:tab w:val="clear" w:pos="8640"/>
        <w:tab w:val="right" w:pos="950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D09" w:rsidRDefault="009D3D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numFmt w:val="decimal"/>
      <w:lvlText w:val="%5"/>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numFmt w:val="decimal"/>
      <w:lvlText w:val="%5"/>
      <w:lvlJc w:val="left"/>
      <w:pPr>
        <w:tabs>
          <w:tab w:val="num" w:pos="0"/>
        </w:tabs>
        <w:ind w:left="0" w:firstLine="0"/>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decimal"/>
      <w:lvlText w:val="%1."/>
      <w:lvlJc w:val="left"/>
      <w:pPr>
        <w:tabs>
          <w:tab w:val="num" w:pos="1080"/>
        </w:tabs>
        <w:ind w:left="1080" w:hanging="360"/>
      </w:pPr>
      <w:rPr>
        <w:rFonts w:ascii="Cambria" w:eastAsia="Arial" w:hAnsi="Cambria" w:cs="Arial" w:hint="default"/>
        <w:sz w:val="22"/>
        <w:szCs w:val="22"/>
      </w:rPr>
    </w:lvl>
  </w:abstractNum>
  <w:abstractNum w:abstractNumId="3">
    <w:nsid w:val="00000004"/>
    <w:multiLevelType w:val="singleLevel"/>
    <w:tmpl w:val="00000004"/>
    <w:name w:val="WW8Num4"/>
    <w:lvl w:ilvl="0">
      <w:start w:val="1"/>
      <w:numFmt w:val="decimal"/>
      <w:lvlText w:val="%1."/>
      <w:lvlJc w:val="left"/>
      <w:pPr>
        <w:tabs>
          <w:tab w:val="num" w:pos="1440"/>
        </w:tabs>
        <w:ind w:left="1440" w:hanging="360"/>
      </w:pPr>
      <w:rPr>
        <w:rFonts w:ascii="Arial" w:hAnsi="Arial" w:cs="Arial"/>
        <w:sz w:val="22"/>
        <w:szCs w:val="22"/>
      </w:rPr>
    </w:lvl>
  </w:abstractNum>
  <w:abstractNum w:abstractNumId="4">
    <w:nsid w:val="00000005"/>
    <w:multiLevelType w:val="multilevel"/>
    <w:tmpl w:val="00000005"/>
    <w:name w:val="WW8Num5"/>
    <w:lvl w:ilvl="0">
      <w:start w:val="8"/>
      <w:numFmt w:val="decimal"/>
      <w:lvlText w:val="%1"/>
      <w:lvlJc w:val="left"/>
      <w:pPr>
        <w:tabs>
          <w:tab w:val="num" w:pos="0"/>
        </w:tabs>
        <w:ind w:left="360" w:hanging="360"/>
      </w:pPr>
      <w:rPr>
        <w:rFonts w:ascii="Cambria" w:hAnsi="Cambria" w:cs="Cambria" w:hint="default"/>
        <w:sz w:val="22"/>
      </w:rPr>
    </w:lvl>
    <w:lvl w:ilvl="1">
      <w:start w:val="1"/>
      <w:numFmt w:val="decimal"/>
      <w:lvlText w:val="%1.%2"/>
      <w:lvlJc w:val="left"/>
      <w:pPr>
        <w:tabs>
          <w:tab w:val="num" w:pos="0"/>
        </w:tabs>
        <w:ind w:left="360" w:hanging="360"/>
      </w:pPr>
      <w:rPr>
        <w:rFonts w:ascii="Cambria" w:hAnsi="Cambria" w:cs="Cambria" w:hint="default"/>
        <w:sz w:val="22"/>
      </w:rPr>
    </w:lvl>
    <w:lvl w:ilvl="2">
      <w:start w:val="1"/>
      <w:numFmt w:val="decimal"/>
      <w:lvlText w:val="%1.%2.%3"/>
      <w:lvlJc w:val="left"/>
      <w:pPr>
        <w:tabs>
          <w:tab w:val="num" w:pos="0"/>
        </w:tabs>
        <w:ind w:left="720" w:hanging="720"/>
      </w:pPr>
      <w:rPr>
        <w:rFonts w:ascii="Cambria" w:hAnsi="Cambria" w:cs="Cambria" w:hint="default"/>
        <w:sz w:val="22"/>
      </w:rPr>
    </w:lvl>
    <w:lvl w:ilvl="3">
      <w:start w:val="1"/>
      <w:numFmt w:val="decimal"/>
      <w:lvlText w:val="%1.%2.%3.%4"/>
      <w:lvlJc w:val="left"/>
      <w:pPr>
        <w:tabs>
          <w:tab w:val="num" w:pos="0"/>
        </w:tabs>
        <w:ind w:left="720" w:hanging="720"/>
      </w:pPr>
      <w:rPr>
        <w:rFonts w:ascii="Cambria" w:hAnsi="Cambria" w:cs="Cambria" w:hint="default"/>
        <w:sz w:val="22"/>
      </w:rPr>
    </w:lvl>
    <w:lvl w:ilvl="4">
      <w:start w:val="1"/>
      <w:numFmt w:val="decimal"/>
      <w:lvlText w:val="%1.%2.%3.%4.%5"/>
      <w:lvlJc w:val="left"/>
      <w:pPr>
        <w:tabs>
          <w:tab w:val="num" w:pos="0"/>
        </w:tabs>
        <w:ind w:left="1080" w:hanging="1080"/>
      </w:pPr>
      <w:rPr>
        <w:rFonts w:ascii="Cambria" w:hAnsi="Cambria" w:cs="Cambria" w:hint="default"/>
        <w:sz w:val="22"/>
      </w:rPr>
    </w:lvl>
    <w:lvl w:ilvl="5">
      <w:start w:val="1"/>
      <w:numFmt w:val="decimal"/>
      <w:lvlText w:val="%1.%2.%3.%4.%5.%6"/>
      <w:lvlJc w:val="left"/>
      <w:pPr>
        <w:tabs>
          <w:tab w:val="num" w:pos="0"/>
        </w:tabs>
        <w:ind w:left="1080" w:hanging="1080"/>
      </w:pPr>
      <w:rPr>
        <w:rFonts w:ascii="Cambria" w:hAnsi="Cambria" w:cs="Cambria" w:hint="default"/>
        <w:sz w:val="22"/>
      </w:rPr>
    </w:lvl>
    <w:lvl w:ilvl="6">
      <w:start w:val="1"/>
      <w:numFmt w:val="decimal"/>
      <w:lvlText w:val="%1.%2.%3.%4.%5.%6.%7"/>
      <w:lvlJc w:val="left"/>
      <w:pPr>
        <w:tabs>
          <w:tab w:val="num" w:pos="0"/>
        </w:tabs>
        <w:ind w:left="1440" w:hanging="1440"/>
      </w:pPr>
      <w:rPr>
        <w:rFonts w:ascii="Cambria" w:hAnsi="Cambria" w:cs="Cambria" w:hint="default"/>
        <w:sz w:val="22"/>
      </w:rPr>
    </w:lvl>
    <w:lvl w:ilvl="7">
      <w:start w:val="1"/>
      <w:numFmt w:val="decimal"/>
      <w:lvlText w:val="%1.%2.%3.%4.%5.%6.%7.%8"/>
      <w:lvlJc w:val="left"/>
      <w:pPr>
        <w:tabs>
          <w:tab w:val="num" w:pos="0"/>
        </w:tabs>
        <w:ind w:left="1440" w:hanging="1440"/>
      </w:pPr>
      <w:rPr>
        <w:rFonts w:ascii="Cambria" w:hAnsi="Cambria" w:cs="Cambria" w:hint="default"/>
        <w:sz w:val="22"/>
      </w:rPr>
    </w:lvl>
    <w:lvl w:ilvl="8">
      <w:start w:val="1"/>
      <w:numFmt w:val="decimal"/>
      <w:lvlText w:val="%1.%2.%3.%4.%5.%6.%7.%8.%9"/>
      <w:lvlJc w:val="left"/>
      <w:pPr>
        <w:tabs>
          <w:tab w:val="num" w:pos="0"/>
        </w:tabs>
        <w:ind w:left="1800" w:hanging="1800"/>
      </w:pPr>
      <w:rPr>
        <w:rFonts w:ascii="Cambria" w:hAnsi="Cambria" w:cs="Cambria" w:hint="default"/>
        <w:sz w:val="22"/>
      </w:rPr>
    </w:lvl>
  </w:abstractNum>
  <w:abstractNum w:abstractNumId="5">
    <w:nsid w:val="00000006"/>
    <w:multiLevelType w:val="singleLevel"/>
    <w:tmpl w:val="00000006"/>
    <w:name w:val="WW8Num6"/>
    <w:lvl w:ilvl="0">
      <w:start w:val="1"/>
      <w:numFmt w:val="decimal"/>
      <w:lvlText w:val="%1"/>
      <w:lvlJc w:val="left"/>
      <w:pPr>
        <w:tabs>
          <w:tab w:val="num" w:pos="0"/>
        </w:tabs>
        <w:ind w:left="1070" w:hanging="360"/>
      </w:pPr>
      <w:rPr>
        <w:rFonts w:ascii="Cambria" w:hAnsi="Cambria" w:cs="Arial" w:hint="default"/>
        <w:sz w:val="22"/>
        <w:szCs w:val="22"/>
      </w:rPr>
    </w:lvl>
  </w:abstractNum>
  <w:abstractNum w:abstractNumId="6">
    <w:nsid w:val="00000007"/>
    <w:multiLevelType w:val="multilevel"/>
    <w:tmpl w:val="00000007"/>
    <w:name w:val="WW8Num7"/>
    <w:lvl w:ilvl="0">
      <w:start w:val="1"/>
      <w:numFmt w:val="decimal"/>
      <w:lvlText w:val="%1."/>
      <w:lvlJc w:val="left"/>
      <w:pPr>
        <w:tabs>
          <w:tab w:val="num" w:pos="720"/>
        </w:tabs>
        <w:ind w:left="720" w:hanging="360"/>
      </w:pPr>
      <w:rPr>
        <w:rFonts w:ascii="Cambria" w:hAnsi="Cambria" w:cs="Cambria"/>
        <w:color w:val="000000"/>
        <w:sz w:val="22"/>
        <w:szCs w:val="22"/>
        <w:lang w:eastAsia="el-GR"/>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7">
    <w:nsid w:val="048F0429"/>
    <w:multiLevelType w:val="hybridMultilevel"/>
    <w:tmpl w:val="4D066B58"/>
    <w:lvl w:ilvl="0" w:tplc="9940CA6C">
      <w:start w:val="1"/>
      <w:numFmt w:val="lowerRoman"/>
      <w:lvlText w:val="%1)"/>
      <w:lvlJc w:val="left"/>
      <w:pPr>
        <w:ind w:left="1080" w:hanging="72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C387315"/>
    <w:multiLevelType w:val="hybridMultilevel"/>
    <w:tmpl w:val="72521772"/>
    <w:lvl w:ilvl="0" w:tplc="04080001">
      <w:start w:val="1"/>
      <w:numFmt w:val="bullet"/>
      <w:lvlText w:val=""/>
      <w:lvlJc w:val="left"/>
      <w:pPr>
        <w:tabs>
          <w:tab w:val="num" w:pos="1440"/>
        </w:tabs>
        <w:ind w:left="1440" w:hanging="360"/>
      </w:pPr>
      <w:rPr>
        <w:rFonts w:ascii="Symbol" w:hAnsi="Symbol" w:hint="default"/>
      </w:rPr>
    </w:lvl>
    <w:lvl w:ilvl="1" w:tplc="04080003" w:tentative="1">
      <w:start w:val="1"/>
      <w:numFmt w:val="bullet"/>
      <w:lvlText w:val="o"/>
      <w:lvlJc w:val="left"/>
      <w:pPr>
        <w:tabs>
          <w:tab w:val="num" w:pos="2160"/>
        </w:tabs>
        <w:ind w:left="2160" w:hanging="360"/>
      </w:pPr>
      <w:rPr>
        <w:rFonts w:ascii="Courier New" w:hAnsi="Courier New" w:cs="Courier New" w:hint="default"/>
      </w:rPr>
    </w:lvl>
    <w:lvl w:ilvl="2" w:tplc="04080005" w:tentative="1">
      <w:start w:val="1"/>
      <w:numFmt w:val="bullet"/>
      <w:lvlText w:val=""/>
      <w:lvlJc w:val="left"/>
      <w:pPr>
        <w:tabs>
          <w:tab w:val="num" w:pos="2880"/>
        </w:tabs>
        <w:ind w:left="2880" w:hanging="360"/>
      </w:pPr>
      <w:rPr>
        <w:rFonts w:ascii="Wingdings" w:hAnsi="Wingdings" w:hint="default"/>
      </w:rPr>
    </w:lvl>
    <w:lvl w:ilvl="3" w:tplc="04080001" w:tentative="1">
      <w:start w:val="1"/>
      <w:numFmt w:val="bullet"/>
      <w:lvlText w:val=""/>
      <w:lvlJc w:val="left"/>
      <w:pPr>
        <w:tabs>
          <w:tab w:val="num" w:pos="3600"/>
        </w:tabs>
        <w:ind w:left="3600" w:hanging="360"/>
      </w:pPr>
      <w:rPr>
        <w:rFonts w:ascii="Symbol" w:hAnsi="Symbol" w:hint="default"/>
      </w:rPr>
    </w:lvl>
    <w:lvl w:ilvl="4" w:tplc="04080003" w:tentative="1">
      <w:start w:val="1"/>
      <w:numFmt w:val="bullet"/>
      <w:lvlText w:val="o"/>
      <w:lvlJc w:val="left"/>
      <w:pPr>
        <w:tabs>
          <w:tab w:val="num" w:pos="4320"/>
        </w:tabs>
        <w:ind w:left="4320" w:hanging="360"/>
      </w:pPr>
      <w:rPr>
        <w:rFonts w:ascii="Courier New" w:hAnsi="Courier New" w:cs="Courier New" w:hint="default"/>
      </w:rPr>
    </w:lvl>
    <w:lvl w:ilvl="5" w:tplc="04080005" w:tentative="1">
      <w:start w:val="1"/>
      <w:numFmt w:val="bullet"/>
      <w:lvlText w:val=""/>
      <w:lvlJc w:val="left"/>
      <w:pPr>
        <w:tabs>
          <w:tab w:val="num" w:pos="5040"/>
        </w:tabs>
        <w:ind w:left="5040" w:hanging="360"/>
      </w:pPr>
      <w:rPr>
        <w:rFonts w:ascii="Wingdings" w:hAnsi="Wingdings" w:hint="default"/>
      </w:rPr>
    </w:lvl>
    <w:lvl w:ilvl="6" w:tplc="04080001" w:tentative="1">
      <w:start w:val="1"/>
      <w:numFmt w:val="bullet"/>
      <w:lvlText w:val=""/>
      <w:lvlJc w:val="left"/>
      <w:pPr>
        <w:tabs>
          <w:tab w:val="num" w:pos="5760"/>
        </w:tabs>
        <w:ind w:left="5760" w:hanging="360"/>
      </w:pPr>
      <w:rPr>
        <w:rFonts w:ascii="Symbol" w:hAnsi="Symbol" w:hint="default"/>
      </w:rPr>
    </w:lvl>
    <w:lvl w:ilvl="7" w:tplc="04080003" w:tentative="1">
      <w:start w:val="1"/>
      <w:numFmt w:val="bullet"/>
      <w:lvlText w:val="o"/>
      <w:lvlJc w:val="left"/>
      <w:pPr>
        <w:tabs>
          <w:tab w:val="num" w:pos="6480"/>
        </w:tabs>
        <w:ind w:left="6480" w:hanging="360"/>
      </w:pPr>
      <w:rPr>
        <w:rFonts w:ascii="Courier New" w:hAnsi="Courier New" w:cs="Courier New" w:hint="default"/>
      </w:rPr>
    </w:lvl>
    <w:lvl w:ilvl="8" w:tplc="04080005" w:tentative="1">
      <w:start w:val="1"/>
      <w:numFmt w:val="bullet"/>
      <w:lvlText w:val=""/>
      <w:lvlJc w:val="left"/>
      <w:pPr>
        <w:tabs>
          <w:tab w:val="num" w:pos="7200"/>
        </w:tabs>
        <w:ind w:left="7200" w:hanging="360"/>
      </w:pPr>
      <w:rPr>
        <w:rFonts w:ascii="Wingdings" w:hAnsi="Wingdings" w:hint="default"/>
      </w:rPr>
    </w:lvl>
  </w:abstractNum>
  <w:abstractNum w:abstractNumId="9">
    <w:nsid w:val="16DB7D78"/>
    <w:multiLevelType w:val="hybridMultilevel"/>
    <w:tmpl w:val="8064FD78"/>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2EFC2F16"/>
    <w:multiLevelType w:val="hybridMultilevel"/>
    <w:tmpl w:val="CEC28566"/>
    <w:lvl w:ilvl="0" w:tplc="17E2A8D6">
      <w:start w:val="1"/>
      <w:numFmt w:val="decimal"/>
      <w:lvlText w:val="%1."/>
      <w:lvlJc w:val="left"/>
      <w:pPr>
        <w:ind w:left="1215" w:hanging="85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7200A90"/>
    <w:multiLevelType w:val="hybridMultilevel"/>
    <w:tmpl w:val="B030B2FA"/>
    <w:lvl w:ilvl="0" w:tplc="0408001B">
      <w:start w:val="1"/>
      <w:numFmt w:val="lowerRoman"/>
      <w:lvlText w:val="%1."/>
      <w:lvlJc w:val="right"/>
      <w:pPr>
        <w:ind w:left="2160" w:hanging="360"/>
      </w:pPr>
    </w:lvl>
    <w:lvl w:ilvl="1" w:tplc="04080019" w:tentative="1">
      <w:start w:val="1"/>
      <w:numFmt w:val="lowerLetter"/>
      <w:lvlText w:val="%2."/>
      <w:lvlJc w:val="left"/>
      <w:pPr>
        <w:ind w:left="2880" w:hanging="360"/>
      </w:pPr>
    </w:lvl>
    <w:lvl w:ilvl="2" w:tplc="0408001B" w:tentative="1">
      <w:start w:val="1"/>
      <w:numFmt w:val="lowerRoman"/>
      <w:lvlText w:val="%3."/>
      <w:lvlJc w:val="right"/>
      <w:pPr>
        <w:ind w:left="3600" w:hanging="180"/>
      </w:pPr>
    </w:lvl>
    <w:lvl w:ilvl="3" w:tplc="0408000F" w:tentative="1">
      <w:start w:val="1"/>
      <w:numFmt w:val="decimal"/>
      <w:lvlText w:val="%4."/>
      <w:lvlJc w:val="left"/>
      <w:pPr>
        <w:ind w:left="4320" w:hanging="360"/>
      </w:pPr>
    </w:lvl>
    <w:lvl w:ilvl="4" w:tplc="04080019" w:tentative="1">
      <w:start w:val="1"/>
      <w:numFmt w:val="lowerLetter"/>
      <w:lvlText w:val="%5."/>
      <w:lvlJc w:val="left"/>
      <w:pPr>
        <w:ind w:left="5040" w:hanging="360"/>
      </w:pPr>
    </w:lvl>
    <w:lvl w:ilvl="5" w:tplc="0408001B" w:tentative="1">
      <w:start w:val="1"/>
      <w:numFmt w:val="lowerRoman"/>
      <w:lvlText w:val="%6."/>
      <w:lvlJc w:val="right"/>
      <w:pPr>
        <w:ind w:left="5760" w:hanging="180"/>
      </w:pPr>
    </w:lvl>
    <w:lvl w:ilvl="6" w:tplc="0408000F" w:tentative="1">
      <w:start w:val="1"/>
      <w:numFmt w:val="decimal"/>
      <w:lvlText w:val="%7."/>
      <w:lvlJc w:val="left"/>
      <w:pPr>
        <w:ind w:left="6480" w:hanging="360"/>
      </w:pPr>
    </w:lvl>
    <w:lvl w:ilvl="7" w:tplc="04080019" w:tentative="1">
      <w:start w:val="1"/>
      <w:numFmt w:val="lowerLetter"/>
      <w:lvlText w:val="%8."/>
      <w:lvlJc w:val="left"/>
      <w:pPr>
        <w:ind w:left="7200" w:hanging="360"/>
      </w:pPr>
    </w:lvl>
    <w:lvl w:ilvl="8" w:tplc="0408001B" w:tentative="1">
      <w:start w:val="1"/>
      <w:numFmt w:val="lowerRoman"/>
      <w:lvlText w:val="%9."/>
      <w:lvlJc w:val="right"/>
      <w:pPr>
        <w:ind w:left="7920" w:hanging="180"/>
      </w:pPr>
    </w:lvl>
  </w:abstractNum>
  <w:abstractNum w:abstractNumId="12">
    <w:nsid w:val="39A11EF7"/>
    <w:multiLevelType w:val="hybridMultilevel"/>
    <w:tmpl w:val="70166FC6"/>
    <w:lvl w:ilvl="0" w:tplc="9940CA6C">
      <w:start w:val="1"/>
      <w:numFmt w:val="lowerRoman"/>
      <w:lvlText w:val="%1)"/>
      <w:lvlJc w:val="left"/>
      <w:pPr>
        <w:ind w:left="1080" w:hanging="72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4F7577A0"/>
    <w:multiLevelType w:val="multilevel"/>
    <w:tmpl w:val="10863C64"/>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C303484"/>
    <w:multiLevelType w:val="hybridMultilevel"/>
    <w:tmpl w:val="EA30C7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6E2C688A"/>
    <w:multiLevelType w:val="hybridMultilevel"/>
    <w:tmpl w:val="889A032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nsid w:val="78C02417"/>
    <w:multiLevelType w:val="multilevel"/>
    <w:tmpl w:val="92067AC0"/>
    <w:lvl w:ilvl="0">
      <w:start w:val="14"/>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78CD10C4"/>
    <w:multiLevelType w:val="hybridMultilevel"/>
    <w:tmpl w:val="B2A2976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5"/>
  </w:num>
  <w:num w:numId="9">
    <w:abstractNumId w:val="8"/>
  </w:num>
  <w:num w:numId="10">
    <w:abstractNumId w:val="17"/>
  </w:num>
  <w:num w:numId="11">
    <w:abstractNumId w:val="14"/>
  </w:num>
  <w:num w:numId="12">
    <w:abstractNumId w:val="9"/>
  </w:num>
  <w:num w:numId="13">
    <w:abstractNumId w:val="12"/>
  </w:num>
  <w:num w:numId="14">
    <w:abstractNumId w:val="7"/>
  </w:num>
  <w:num w:numId="15">
    <w:abstractNumId w:val="16"/>
  </w:num>
  <w:num w:numId="16">
    <w:abstractNumId w:val="13"/>
  </w:num>
  <w:num w:numId="17">
    <w:abstractNumId w:val="10"/>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giaslawfirm">
    <w15:presenceInfo w15:providerId="None" w15:userId="Sagiaslawfi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733"/>
    <w:rsid w:val="00004D68"/>
    <w:rsid w:val="00014BBF"/>
    <w:rsid w:val="00017593"/>
    <w:rsid w:val="000178F5"/>
    <w:rsid w:val="000209BE"/>
    <w:rsid w:val="00030D60"/>
    <w:rsid w:val="00032C94"/>
    <w:rsid w:val="000403BC"/>
    <w:rsid w:val="00045106"/>
    <w:rsid w:val="00061621"/>
    <w:rsid w:val="00072CF9"/>
    <w:rsid w:val="000947D0"/>
    <w:rsid w:val="000A22AA"/>
    <w:rsid w:val="000C0E01"/>
    <w:rsid w:val="000D4465"/>
    <w:rsid w:val="000E2A9F"/>
    <w:rsid w:val="000E399B"/>
    <w:rsid w:val="000E72D6"/>
    <w:rsid w:val="00104539"/>
    <w:rsid w:val="00104C50"/>
    <w:rsid w:val="00105AB5"/>
    <w:rsid w:val="00120167"/>
    <w:rsid w:val="00121C7A"/>
    <w:rsid w:val="001423CB"/>
    <w:rsid w:val="00163C99"/>
    <w:rsid w:val="0016572A"/>
    <w:rsid w:val="00167B26"/>
    <w:rsid w:val="001776E7"/>
    <w:rsid w:val="00187BF7"/>
    <w:rsid w:val="00190D25"/>
    <w:rsid w:val="001A2FB5"/>
    <w:rsid w:val="001A6711"/>
    <w:rsid w:val="001B12B0"/>
    <w:rsid w:val="001B1D25"/>
    <w:rsid w:val="001D67D4"/>
    <w:rsid w:val="001F11FA"/>
    <w:rsid w:val="00201946"/>
    <w:rsid w:val="00207138"/>
    <w:rsid w:val="00211B4A"/>
    <w:rsid w:val="00224F26"/>
    <w:rsid w:val="002437E0"/>
    <w:rsid w:val="00264688"/>
    <w:rsid w:val="00275568"/>
    <w:rsid w:val="00286396"/>
    <w:rsid w:val="00286DF5"/>
    <w:rsid w:val="002A2CB3"/>
    <w:rsid w:val="002C0DA8"/>
    <w:rsid w:val="002C2A2E"/>
    <w:rsid w:val="002E410F"/>
    <w:rsid w:val="002E6342"/>
    <w:rsid w:val="002F2545"/>
    <w:rsid w:val="00310846"/>
    <w:rsid w:val="003119A3"/>
    <w:rsid w:val="00335286"/>
    <w:rsid w:val="00336265"/>
    <w:rsid w:val="00337349"/>
    <w:rsid w:val="00345F6B"/>
    <w:rsid w:val="00350DC6"/>
    <w:rsid w:val="00356F36"/>
    <w:rsid w:val="003648A1"/>
    <w:rsid w:val="00373415"/>
    <w:rsid w:val="003822A9"/>
    <w:rsid w:val="00385687"/>
    <w:rsid w:val="003874AD"/>
    <w:rsid w:val="0039157C"/>
    <w:rsid w:val="003A1D40"/>
    <w:rsid w:val="003B18C2"/>
    <w:rsid w:val="003B4B1E"/>
    <w:rsid w:val="003C1662"/>
    <w:rsid w:val="003C55E7"/>
    <w:rsid w:val="003E04A7"/>
    <w:rsid w:val="003E135B"/>
    <w:rsid w:val="003E7A1E"/>
    <w:rsid w:val="0040680E"/>
    <w:rsid w:val="004170EF"/>
    <w:rsid w:val="00423BA1"/>
    <w:rsid w:val="00435733"/>
    <w:rsid w:val="0043723E"/>
    <w:rsid w:val="00440CA2"/>
    <w:rsid w:val="00440E03"/>
    <w:rsid w:val="0045739E"/>
    <w:rsid w:val="0046425E"/>
    <w:rsid w:val="00466FAD"/>
    <w:rsid w:val="004757CC"/>
    <w:rsid w:val="0048252F"/>
    <w:rsid w:val="00492E20"/>
    <w:rsid w:val="00495113"/>
    <w:rsid w:val="0049654C"/>
    <w:rsid w:val="004C66AF"/>
    <w:rsid w:val="004E71A7"/>
    <w:rsid w:val="004F1382"/>
    <w:rsid w:val="005044E3"/>
    <w:rsid w:val="00550E36"/>
    <w:rsid w:val="005545F5"/>
    <w:rsid w:val="00554B0A"/>
    <w:rsid w:val="0057252F"/>
    <w:rsid w:val="00596AC7"/>
    <w:rsid w:val="005E15E3"/>
    <w:rsid w:val="005F3949"/>
    <w:rsid w:val="006007EA"/>
    <w:rsid w:val="00641822"/>
    <w:rsid w:val="00654082"/>
    <w:rsid w:val="00656C82"/>
    <w:rsid w:val="00665C7E"/>
    <w:rsid w:val="006778F9"/>
    <w:rsid w:val="00685B6F"/>
    <w:rsid w:val="00686DAC"/>
    <w:rsid w:val="006914BA"/>
    <w:rsid w:val="006B4E89"/>
    <w:rsid w:val="006C13C7"/>
    <w:rsid w:val="006C7E21"/>
    <w:rsid w:val="006D1290"/>
    <w:rsid w:val="006E427F"/>
    <w:rsid w:val="006E5816"/>
    <w:rsid w:val="00706850"/>
    <w:rsid w:val="00716904"/>
    <w:rsid w:val="0073031F"/>
    <w:rsid w:val="00733D4B"/>
    <w:rsid w:val="00756294"/>
    <w:rsid w:val="00757939"/>
    <w:rsid w:val="0076141B"/>
    <w:rsid w:val="00766E3E"/>
    <w:rsid w:val="00770B06"/>
    <w:rsid w:val="007A5BBD"/>
    <w:rsid w:val="007B0E79"/>
    <w:rsid w:val="007C2D81"/>
    <w:rsid w:val="007D2069"/>
    <w:rsid w:val="007D6CC3"/>
    <w:rsid w:val="007D7B3D"/>
    <w:rsid w:val="00807FF2"/>
    <w:rsid w:val="00812D2C"/>
    <w:rsid w:val="00820F90"/>
    <w:rsid w:val="00827BF4"/>
    <w:rsid w:val="00840498"/>
    <w:rsid w:val="0085307F"/>
    <w:rsid w:val="00857D56"/>
    <w:rsid w:val="008611A3"/>
    <w:rsid w:val="00866C50"/>
    <w:rsid w:val="008713CD"/>
    <w:rsid w:val="0089126C"/>
    <w:rsid w:val="008B4017"/>
    <w:rsid w:val="008B506A"/>
    <w:rsid w:val="008C4EF3"/>
    <w:rsid w:val="008D75A8"/>
    <w:rsid w:val="008E7511"/>
    <w:rsid w:val="00902752"/>
    <w:rsid w:val="00904F14"/>
    <w:rsid w:val="00922FD4"/>
    <w:rsid w:val="009353F0"/>
    <w:rsid w:val="00936F9E"/>
    <w:rsid w:val="00946FAE"/>
    <w:rsid w:val="0095106E"/>
    <w:rsid w:val="009631EA"/>
    <w:rsid w:val="009710D4"/>
    <w:rsid w:val="00993210"/>
    <w:rsid w:val="009940ED"/>
    <w:rsid w:val="009B688E"/>
    <w:rsid w:val="009D02CF"/>
    <w:rsid w:val="009D3D09"/>
    <w:rsid w:val="009D5C81"/>
    <w:rsid w:val="009E01FD"/>
    <w:rsid w:val="009E5728"/>
    <w:rsid w:val="00A3447E"/>
    <w:rsid w:val="00A464AE"/>
    <w:rsid w:val="00A53F6E"/>
    <w:rsid w:val="00A55B7F"/>
    <w:rsid w:val="00A67FC8"/>
    <w:rsid w:val="00A77A5B"/>
    <w:rsid w:val="00A80D9D"/>
    <w:rsid w:val="00A828B4"/>
    <w:rsid w:val="00A860C8"/>
    <w:rsid w:val="00AA5227"/>
    <w:rsid w:val="00AA69AA"/>
    <w:rsid w:val="00AE0BFC"/>
    <w:rsid w:val="00AE6656"/>
    <w:rsid w:val="00AF3566"/>
    <w:rsid w:val="00B03042"/>
    <w:rsid w:val="00B05E88"/>
    <w:rsid w:val="00B11104"/>
    <w:rsid w:val="00B14123"/>
    <w:rsid w:val="00B27397"/>
    <w:rsid w:val="00B34E1F"/>
    <w:rsid w:val="00B93E6B"/>
    <w:rsid w:val="00BA1C89"/>
    <w:rsid w:val="00BC3CD0"/>
    <w:rsid w:val="00BE58A5"/>
    <w:rsid w:val="00C368D0"/>
    <w:rsid w:val="00C37059"/>
    <w:rsid w:val="00C619F4"/>
    <w:rsid w:val="00C67A7B"/>
    <w:rsid w:val="00C71EBF"/>
    <w:rsid w:val="00C739D1"/>
    <w:rsid w:val="00C9341A"/>
    <w:rsid w:val="00C941A8"/>
    <w:rsid w:val="00CA3FBD"/>
    <w:rsid w:val="00CC690C"/>
    <w:rsid w:val="00CC7408"/>
    <w:rsid w:val="00CD2A6B"/>
    <w:rsid w:val="00CE3564"/>
    <w:rsid w:val="00D01D54"/>
    <w:rsid w:val="00D31D11"/>
    <w:rsid w:val="00D328B6"/>
    <w:rsid w:val="00D3373E"/>
    <w:rsid w:val="00D64FA8"/>
    <w:rsid w:val="00DC03C0"/>
    <w:rsid w:val="00DC2554"/>
    <w:rsid w:val="00DD6398"/>
    <w:rsid w:val="00DE79FC"/>
    <w:rsid w:val="00DF6133"/>
    <w:rsid w:val="00E02021"/>
    <w:rsid w:val="00E15F3B"/>
    <w:rsid w:val="00E32311"/>
    <w:rsid w:val="00E36EA1"/>
    <w:rsid w:val="00E521AF"/>
    <w:rsid w:val="00E635A7"/>
    <w:rsid w:val="00E63CA3"/>
    <w:rsid w:val="00E70B7F"/>
    <w:rsid w:val="00E80EEC"/>
    <w:rsid w:val="00E92378"/>
    <w:rsid w:val="00EB511C"/>
    <w:rsid w:val="00EC5659"/>
    <w:rsid w:val="00EE6BDB"/>
    <w:rsid w:val="00EE7928"/>
    <w:rsid w:val="00EF11F3"/>
    <w:rsid w:val="00F04BA1"/>
    <w:rsid w:val="00F04BCE"/>
    <w:rsid w:val="00F10F4D"/>
    <w:rsid w:val="00F20C96"/>
    <w:rsid w:val="00F35589"/>
    <w:rsid w:val="00F3675B"/>
    <w:rsid w:val="00F818E3"/>
    <w:rsid w:val="00F929E2"/>
    <w:rsid w:val="00F9474E"/>
    <w:rsid w:val="00FC13B6"/>
    <w:rsid w:val="00FD0BF7"/>
    <w:rsid w:val="00FF1A2C"/>
    <w:rsid w:val="00FF3E6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BA1"/>
    <w:pPr>
      <w:suppressAutoHyphens/>
      <w:jc w:val="both"/>
    </w:pPr>
    <w:rPr>
      <w:sz w:val="24"/>
      <w:szCs w:val="24"/>
      <w:lang w:eastAsia="zh-CN"/>
    </w:rPr>
  </w:style>
  <w:style w:type="paragraph" w:styleId="Heading1">
    <w:name w:val="heading 1"/>
    <w:basedOn w:val="Normal"/>
    <w:next w:val="Normal"/>
    <w:qFormat/>
    <w:rsid w:val="00423BA1"/>
    <w:pPr>
      <w:keepNext/>
      <w:jc w:val="center"/>
      <w:outlineLvl w:val="0"/>
    </w:pPr>
    <w:rPr>
      <w:b/>
      <w:bCs/>
      <w:lang w:val="en-US"/>
    </w:rPr>
  </w:style>
  <w:style w:type="paragraph" w:styleId="Heading2">
    <w:name w:val="heading 2"/>
    <w:basedOn w:val="Normal"/>
    <w:next w:val="Normal"/>
    <w:qFormat/>
    <w:rsid w:val="00423BA1"/>
    <w:pPr>
      <w:keepNext/>
      <w:spacing w:after="280"/>
      <w:ind w:left="567" w:hanging="567"/>
      <w:outlineLvl w:val="1"/>
    </w:pPr>
    <w:rPr>
      <w:rFonts w:ascii="Arial" w:hAnsi="Arial" w:cs="Arial"/>
      <w:b/>
      <w:sz w:val="22"/>
    </w:rPr>
  </w:style>
  <w:style w:type="paragraph" w:styleId="Heading3">
    <w:name w:val="heading 3"/>
    <w:basedOn w:val="Normal"/>
    <w:next w:val="Normal"/>
    <w:qFormat/>
    <w:rsid w:val="00423BA1"/>
    <w:pPr>
      <w:keepNext/>
      <w:overflowPunct w:val="0"/>
      <w:autoSpaceDE w:val="0"/>
      <w:textAlignment w:val="baseline"/>
      <w:outlineLvl w:val="2"/>
    </w:pPr>
    <w:rPr>
      <w:rFonts w:ascii="Arial" w:hAnsi="Arial" w:cs="Arial"/>
      <w:b/>
      <w:sz w:val="20"/>
      <w:szCs w:val="20"/>
    </w:rPr>
  </w:style>
  <w:style w:type="paragraph" w:styleId="Heading4">
    <w:name w:val="heading 4"/>
    <w:basedOn w:val="Normal"/>
    <w:next w:val="Normal"/>
    <w:qFormat/>
    <w:rsid w:val="00423BA1"/>
    <w:pPr>
      <w:keepNext/>
      <w:overflowPunct w:val="0"/>
      <w:autoSpaceDE w:val="0"/>
      <w:textAlignment w:val="baseline"/>
      <w:outlineLvl w:val="3"/>
    </w:pPr>
    <w:rPr>
      <w:rFonts w:ascii="Arial" w:hAnsi="Arial" w:cs="Arial"/>
      <w:b/>
      <w:sz w:val="22"/>
      <w:szCs w:val="20"/>
    </w:rPr>
  </w:style>
  <w:style w:type="paragraph" w:styleId="Heading5">
    <w:name w:val="heading 5"/>
    <w:basedOn w:val="Normal"/>
    <w:next w:val="Normal"/>
    <w:qFormat/>
    <w:rsid w:val="00423BA1"/>
    <w:pPr>
      <w:keepNext/>
      <w:tabs>
        <w:tab w:val="num" w:pos="0"/>
      </w:tabs>
      <w:outlineLvl w:val="4"/>
    </w:pPr>
    <w:rPr>
      <w:rFonts w:ascii="Arial" w:hAnsi="Arial" w:cs="Arial"/>
      <w:sz w:val="22"/>
      <w:u w:val="single"/>
    </w:rPr>
  </w:style>
  <w:style w:type="paragraph" w:styleId="Heading6">
    <w:name w:val="heading 6"/>
    <w:basedOn w:val="Normal"/>
    <w:next w:val="Normal"/>
    <w:qFormat/>
    <w:rsid w:val="00423BA1"/>
    <w:pPr>
      <w:keepNext/>
      <w:overflowPunct w:val="0"/>
      <w:autoSpaceDE w:val="0"/>
      <w:jc w:val="center"/>
      <w:textAlignment w:val="baseline"/>
      <w:outlineLvl w:val="5"/>
    </w:pPr>
    <w:rPr>
      <w:b/>
      <w:sz w:val="22"/>
      <w:szCs w:val="20"/>
    </w:rPr>
  </w:style>
  <w:style w:type="paragraph" w:styleId="Heading7">
    <w:name w:val="heading 7"/>
    <w:basedOn w:val="Normal"/>
    <w:next w:val="Normal"/>
    <w:qFormat/>
    <w:rsid w:val="00423BA1"/>
    <w:pPr>
      <w:keepNext/>
      <w:ind w:left="720"/>
      <w:outlineLvl w:val="6"/>
    </w:pPr>
    <w:rPr>
      <w:rFonts w:ascii="Arial" w:hAnsi="Arial" w:cs="Arial"/>
      <w:sz w:val="22"/>
      <w:u w:val="single"/>
    </w:rPr>
  </w:style>
  <w:style w:type="paragraph" w:styleId="Heading8">
    <w:name w:val="heading 8"/>
    <w:basedOn w:val="Normal"/>
    <w:next w:val="Normal"/>
    <w:qFormat/>
    <w:rsid w:val="00423BA1"/>
    <w:pPr>
      <w:keepNext/>
      <w:overflowPunct w:val="0"/>
      <w:autoSpaceDE w:val="0"/>
      <w:jc w:val="center"/>
      <w:textAlignment w:val="baseline"/>
      <w:outlineLvl w:val="7"/>
    </w:pPr>
    <w:rPr>
      <w:rFonts w:ascii="Arial" w:hAnsi="Arial" w:cs="Arial"/>
      <w:b/>
      <w:bCs/>
      <w:szCs w:val="20"/>
    </w:rPr>
  </w:style>
  <w:style w:type="paragraph" w:styleId="Heading9">
    <w:name w:val="heading 9"/>
    <w:basedOn w:val="Normal"/>
    <w:next w:val="Normal"/>
    <w:qFormat/>
    <w:rsid w:val="00423BA1"/>
    <w:pPr>
      <w:keepNext/>
      <w:overflowPunct w:val="0"/>
      <w:autoSpaceDE w:val="0"/>
      <w:jc w:val="center"/>
      <w:textAlignment w:val="baseline"/>
      <w:outlineLvl w:val="8"/>
    </w:pPr>
    <w:rPr>
      <w:rFonts w:ascii="Arial"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23BA1"/>
  </w:style>
  <w:style w:type="character" w:customStyle="1" w:styleId="WW8Num1z1">
    <w:name w:val="WW8Num1z1"/>
    <w:rsid w:val="00423BA1"/>
  </w:style>
  <w:style w:type="character" w:customStyle="1" w:styleId="WW8Num1z2">
    <w:name w:val="WW8Num1z2"/>
    <w:rsid w:val="00423BA1"/>
  </w:style>
  <w:style w:type="character" w:customStyle="1" w:styleId="WW8Num1z3">
    <w:name w:val="WW8Num1z3"/>
    <w:rsid w:val="00423BA1"/>
  </w:style>
  <w:style w:type="character" w:customStyle="1" w:styleId="WW8Num1z4">
    <w:name w:val="WW8Num1z4"/>
    <w:rsid w:val="00423BA1"/>
  </w:style>
  <w:style w:type="character" w:customStyle="1" w:styleId="WW8Num1z5">
    <w:name w:val="WW8Num1z5"/>
    <w:rsid w:val="00423BA1"/>
  </w:style>
  <w:style w:type="character" w:customStyle="1" w:styleId="WW8Num1z6">
    <w:name w:val="WW8Num1z6"/>
    <w:rsid w:val="00423BA1"/>
  </w:style>
  <w:style w:type="character" w:customStyle="1" w:styleId="WW8Num1z7">
    <w:name w:val="WW8Num1z7"/>
    <w:rsid w:val="00423BA1"/>
  </w:style>
  <w:style w:type="character" w:customStyle="1" w:styleId="WW8Num1z8">
    <w:name w:val="WW8Num1z8"/>
    <w:rsid w:val="00423BA1"/>
  </w:style>
  <w:style w:type="character" w:customStyle="1" w:styleId="WW8Num2z0">
    <w:name w:val="WW8Num2z0"/>
    <w:rsid w:val="00423BA1"/>
  </w:style>
  <w:style w:type="character" w:customStyle="1" w:styleId="WW8Num2z1">
    <w:name w:val="WW8Num2z1"/>
    <w:rsid w:val="00423BA1"/>
  </w:style>
  <w:style w:type="character" w:customStyle="1" w:styleId="WW8Num2z2">
    <w:name w:val="WW8Num2z2"/>
    <w:rsid w:val="00423BA1"/>
  </w:style>
  <w:style w:type="character" w:customStyle="1" w:styleId="WW8Num2z3">
    <w:name w:val="WW8Num2z3"/>
    <w:rsid w:val="00423BA1"/>
  </w:style>
  <w:style w:type="character" w:customStyle="1" w:styleId="WW8Num2z4">
    <w:name w:val="WW8Num2z4"/>
    <w:rsid w:val="00423BA1"/>
  </w:style>
  <w:style w:type="character" w:customStyle="1" w:styleId="WW8Num2z5">
    <w:name w:val="WW8Num2z5"/>
    <w:rsid w:val="00423BA1"/>
  </w:style>
  <w:style w:type="character" w:customStyle="1" w:styleId="WW8Num2z6">
    <w:name w:val="WW8Num2z6"/>
    <w:rsid w:val="00423BA1"/>
  </w:style>
  <w:style w:type="character" w:customStyle="1" w:styleId="WW8Num2z7">
    <w:name w:val="WW8Num2z7"/>
    <w:rsid w:val="00423BA1"/>
  </w:style>
  <w:style w:type="character" w:customStyle="1" w:styleId="WW8Num2z8">
    <w:name w:val="WW8Num2z8"/>
    <w:rsid w:val="00423BA1"/>
  </w:style>
  <w:style w:type="character" w:customStyle="1" w:styleId="WW8Num3z0">
    <w:name w:val="WW8Num3z0"/>
    <w:rsid w:val="00423BA1"/>
    <w:rPr>
      <w:rFonts w:ascii="Cambria" w:eastAsia="Arial" w:hAnsi="Cambria" w:cs="Arial" w:hint="default"/>
      <w:sz w:val="22"/>
      <w:szCs w:val="22"/>
    </w:rPr>
  </w:style>
  <w:style w:type="character" w:customStyle="1" w:styleId="WW8Num4z0">
    <w:name w:val="WW8Num4z0"/>
    <w:rsid w:val="00423BA1"/>
    <w:rPr>
      <w:rFonts w:ascii="Arial" w:hAnsi="Arial" w:cs="Arial"/>
      <w:sz w:val="22"/>
      <w:szCs w:val="22"/>
    </w:rPr>
  </w:style>
  <w:style w:type="character" w:customStyle="1" w:styleId="WW8Num5z0">
    <w:name w:val="WW8Num5z0"/>
    <w:rsid w:val="00423BA1"/>
    <w:rPr>
      <w:rFonts w:ascii="Cambria" w:hAnsi="Cambria" w:cs="Cambria" w:hint="default"/>
      <w:sz w:val="22"/>
    </w:rPr>
  </w:style>
  <w:style w:type="character" w:customStyle="1" w:styleId="WW8Num6z0">
    <w:name w:val="WW8Num6z0"/>
    <w:rsid w:val="00423BA1"/>
    <w:rPr>
      <w:rFonts w:ascii="Cambria" w:hAnsi="Cambria" w:cs="Arial" w:hint="default"/>
      <w:sz w:val="22"/>
      <w:szCs w:val="22"/>
    </w:rPr>
  </w:style>
  <w:style w:type="character" w:customStyle="1" w:styleId="WW8Num7z0">
    <w:name w:val="WW8Num7z0"/>
    <w:rsid w:val="00423BA1"/>
    <w:rPr>
      <w:rFonts w:ascii="Cambria" w:hAnsi="Cambria" w:cs="Cambria"/>
      <w:color w:val="000000"/>
      <w:sz w:val="22"/>
      <w:szCs w:val="22"/>
      <w:lang w:eastAsia="el-GR"/>
    </w:rPr>
  </w:style>
  <w:style w:type="character" w:customStyle="1" w:styleId="WW8Num7z1">
    <w:name w:val="WW8Num7z1"/>
    <w:rsid w:val="00423BA1"/>
  </w:style>
  <w:style w:type="character" w:customStyle="1" w:styleId="WW8Num7z2">
    <w:name w:val="WW8Num7z2"/>
    <w:rsid w:val="00423BA1"/>
  </w:style>
  <w:style w:type="character" w:customStyle="1" w:styleId="WW8Num7z3">
    <w:name w:val="WW8Num7z3"/>
    <w:rsid w:val="00423BA1"/>
  </w:style>
  <w:style w:type="character" w:customStyle="1" w:styleId="WW8Num7z4">
    <w:name w:val="WW8Num7z4"/>
    <w:rsid w:val="00423BA1"/>
  </w:style>
  <w:style w:type="character" w:customStyle="1" w:styleId="WW8Num7z5">
    <w:name w:val="WW8Num7z5"/>
    <w:rsid w:val="00423BA1"/>
  </w:style>
  <w:style w:type="character" w:customStyle="1" w:styleId="WW8Num7z6">
    <w:name w:val="WW8Num7z6"/>
    <w:rsid w:val="00423BA1"/>
  </w:style>
  <w:style w:type="character" w:customStyle="1" w:styleId="WW8Num7z7">
    <w:name w:val="WW8Num7z7"/>
    <w:rsid w:val="00423BA1"/>
  </w:style>
  <w:style w:type="character" w:customStyle="1" w:styleId="WW8Num7z8">
    <w:name w:val="WW8Num7z8"/>
    <w:rsid w:val="00423BA1"/>
  </w:style>
  <w:style w:type="character" w:customStyle="1" w:styleId="WW8Num6z1">
    <w:name w:val="WW8Num6z1"/>
    <w:rsid w:val="00423BA1"/>
  </w:style>
  <w:style w:type="character" w:customStyle="1" w:styleId="WW8Num6z2">
    <w:name w:val="WW8Num6z2"/>
    <w:rsid w:val="00423BA1"/>
  </w:style>
  <w:style w:type="character" w:customStyle="1" w:styleId="WW8Num6z3">
    <w:name w:val="WW8Num6z3"/>
    <w:rsid w:val="00423BA1"/>
  </w:style>
  <w:style w:type="character" w:customStyle="1" w:styleId="WW8Num6z4">
    <w:name w:val="WW8Num6z4"/>
    <w:rsid w:val="00423BA1"/>
  </w:style>
  <w:style w:type="character" w:customStyle="1" w:styleId="WW8Num6z5">
    <w:name w:val="WW8Num6z5"/>
    <w:rsid w:val="00423BA1"/>
  </w:style>
  <w:style w:type="character" w:customStyle="1" w:styleId="WW8Num6z6">
    <w:name w:val="WW8Num6z6"/>
    <w:rsid w:val="00423BA1"/>
  </w:style>
  <w:style w:type="character" w:customStyle="1" w:styleId="WW8Num6z7">
    <w:name w:val="WW8Num6z7"/>
    <w:rsid w:val="00423BA1"/>
  </w:style>
  <w:style w:type="character" w:customStyle="1" w:styleId="WW8Num6z8">
    <w:name w:val="WW8Num6z8"/>
    <w:rsid w:val="00423BA1"/>
  </w:style>
  <w:style w:type="character" w:customStyle="1" w:styleId="WW8Num5z1">
    <w:name w:val="WW8Num5z1"/>
    <w:rsid w:val="00423BA1"/>
    <w:rPr>
      <w:rFonts w:ascii="Arial" w:hAnsi="Arial" w:cs="Arial"/>
      <w:sz w:val="22"/>
    </w:rPr>
  </w:style>
  <w:style w:type="character" w:customStyle="1" w:styleId="WW8Num5z2">
    <w:name w:val="WW8Num5z2"/>
    <w:rsid w:val="00423BA1"/>
  </w:style>
  <w:style w:type="character" w:customStyle="1" w:styleId="WW8Num5z3">
    <w:name w:val="WW8Num5z3"/>
    <w:rsid w:val="00423BA1"/>
  </w:style>
  <w:style w:type="character" w:customStyle="1" w:styleId="WW8Num5z4">
    <w:name w:val="WW8Num5z4"/>
    <w:rsid w:val="00423BA1"/>
  </w:style>
  <w:style w:type="character" w:customStyle="1" w:styleId="WW8Num5z5">
    <w:name w:val="WW8Num5z5"/>
    <w:rsid w:val="00423BA1"/>
  </w:style>
  <w:style w:type="character" w:customStyle="1" w:styleId="WW8Num5z6">
    <w:name w:val="WW8Num5z6"/>
    <w:rsid w:val="00423BA1"/>
  </w:style>
  <w:style w:type="character" w:customStyle="1" w:styleId="WW8Num5z7">
    <w:name w:val="WW8Num5z7"/>
    <w:rsid w:val="00423BA1"/>
  </w:style>
  <w:style w:type="character" w:customStyle="1" w:styleId="WW8Num5z8">
    <w:name w:val="WW8Num5z8"/>
    <w:rsid w:val="00423BA1"/>
  </w:style>
  <w:style w:type="character" w:customStyle="1" w:styleId="WW8Num8z0">
    <w:name w:val="WW8Num8z0"/>
    <w:rsid w:val="00423BA1"/>
    <w:rPr>
      <w:rFonts w:hint="default"/>
    </w:rPr>
  </w:style>
  <w:style w:type="character" w:customStyle="1" w:styleId="WW8Num9z0">
    <w:name w:val="WW8Num9z0"/>
    <w:rsid w:val="00423BA1"/>
    <w:rPr>
      <w:rFonts w:ascii="Cambria" w:hAnsi="Cambria" w:cs="Lucida Sans Unicode"/>
      <w:lang w:eastAsia="el-GR"/>
    </w:rPr>
  </w:style>
  <w:style w:type="character" w:customStyle="1" w:styleId="WW8Num10z0">
    <w:name w:val="WW8Num10z0"/>
    <w:rsid w:val="00423BA1"/>
    <w:rPr>
      <w:rFonts w:ascii="Cambria" w:eastAsia="Times New Roman" w:hAnsi="Cambria" w:cs="Arial"/>
    </w:rPr>
  </w:style>
  <w:style w:type="character" w:customStyle="1" w:styleId="WW8Num10z1">
    <w:name w:val="WW8Num10z1"/>
    <w:rsid w:val="00423BA1"/>
    <w:rPr>
      <w:rFonts w:ascii="Arial" w:hAnsi="Arial" w:cs="Arial"/>
      <w:sz w:val="22"/>
    </w:rPr>
  </w:style>
  <w:style w:type="character" w:customStyle="1" w:styleId="WW8Num10z2">
    <w:name w:val="WW8Num10z2"/>
    <w:rsid w:val="00423BA1"/>
  </w:style>
  <w:style w:type="character" w:customStyle="1" w:styleId="WW8Num10z3">
    <w:name w:val="WW8Num10z3"/>
    <w:rsid w:val="00423BA1"/>
  </w:style>
  <w:style w:type="character" w:customStyle="1" w:styleId="WW8Num10z4">
    <w:name w:val="WW8Num10z4"/>
    <w:rsid w:val="00423BA1"/>
  </w:style>
  <w:style w:type="character" w:customStyle="1" w:styleId="WW8Num10z5">
    <w:name w:val="WW8Num10z5"/>
    <w:rsid w:val="00423BA1"/>
  </w:style>
  <w:style w:type="character" w:customStyle="1" w:styleId="WW8Num10z6">
    <w:name w:val="WW8Num10z6"/>
    <w:rsid w:val="00423BA1"/>
  </w:style>
  <w:style w:type="character" w:customStyle="1" w:styleId="WW8Num10z7">
    <w:name w:val="WW8Num10z7"/>
    <w:rsid w:val="00423BA1"/>
  </w:style>
  <w:style w:type="character" w:customStyle="1" w:styleId="WW8Num10z8">
    <w:name w:val="WW8Num10z8"/>
    <w:rsid w:val="00423BA1"/>
  </w:style>
  <w:style w:type="character" w:customStyle="1" w:styleId="WW8Num11z0">
    <w:name w:val="WW8Num11z0"/>
    <w:rsid w:val="00423BA1"/>
  </w:style>
  <w:style w:type="character" w:customStyle="1" w:styleId="WW8Num11z1">
    <w:name w:val="WW8Num11z1"/>
    <w:rsid w:val="00423BA1"/>
  </w:style>
  <w:style w:type="character" w:customStyle="1" w:styleId="WW8Num11z2">
    <w:name w:val="WW8Num11z2"/>
    <w:rsid w:val="00423BA1"/>
  </w:style>
  <w:style w:type="character" w:customStyle="1" w:styleId="WW8Num11z3">
    <w:name w:val="WW8Num11z3"/>
    <w:rsid w:val="00423BA1"/>
  </w:style>
  <w:style w:type="character" w:customStyle="1" w:styleId="WW8Num11z4">
    <w:name w:val="WW8Num11z4"/>
    <w:rsid w:val="00423BA1"/>
  </w:style>
  <w:style w:type="character" w:customStyle="1" w:styleId="WW8Num11z5">
    <w:name w:val="WW8Num11z5"/>
    <w:rsid w:val="00423BA1"/>
  </w:style>
  <w:style w:type="character" w:customStyle="1" w:styleId="WW8Num11z6">
    <w:name w:val="WW8Num11z6"/>
    <w:rsid w:val="00423BA1"/>
  </w:style>
  <w:style w:type="character" w:customStyle="1" w:styleId="WW8Num11z7">
    <w:name w:val="WW8Num11z7"/>
    <w:rsid w:val="00423BA1"/>
  </w:style>
  <w:style w:type="character" w:customStyle="1" w:styleId="WW8Num11z8">
    <w:name w:val="WW8Num11z8"/>
    <w:rsid w:val="00423BA1"/>
  </w:style>
  <w:style w:type="character" w:customStyle="1" w:styleId="WW8Num12z0">
    <w:name w:val="WW8Num12z0"/>
    <w:rsid w:val="00423BA1"/>
  </w:style>
  <w:style w:type="character" w:customStyle="1" w:styleId="WW8Num12z1">
    <w:name w:val="WW8Num12z1"/>
    <w:rsid w:val="00423BA1"/>
    <w:rPr>
      <w:rFonts w:cs="Arial"/>
    </w:rPr>
  </w:style>
  <w:style w:type="character" w:customStyle="1" w:styleId="WW8Num12z2">
    <w:name w:val="WW8Num12z2"/>
    <w:rsid w:val="00423BA1"/>
  </w:style>
  <w:style w:type="character" w:customStyle="1" w:styleId="WW8Num12z3">
    <w:name w:val="WW8Num12z3"/>
    <w:rsid w:val="00423BA1"/>
  </w:style>
  <w:style w:type="character" w:customStyle="1" w:styleId="WW8Num12z4">
    <w:name w:val="WW8Num12z4"/>
    <w:rsid w:val="00423BA1"/>
  </w:style>
  <w:style w:type="character" w:customStyle="1" w:styleId="WW8Num12z5">
    <w:name w:val="WW8Num12z5"/>
    <w:rsid w:val="00423BA1"/>
  </w:style>
  <w:style w:type="character" w:customStyle="1" w:styleId="WW8Num12z6">
    <w:name w:val="WW8Num12z6"/>
    <w:rsid w:val="00423BA1"/>
  </w:style>
  <w:style w:type="character" w:customStyle="1" w:styleId="WW8Num12z7">
    <w:name w:val="WW8Num12z7"/>
    <w:rsid w:val="00423BA1"/>
  </w:style>
  <w:style w:type="character" w:customStyle="1" w:styleId="WW8Num12z8">
    <w:name w:val="WW8Num12z8"/>
    <w:rsid w:val="00423BA1"/>
  </w:style>
  <w:style w:type="character" w:customStyle="1" w:styleId="WW8Num13z0">
    <w:name w:val="WW8Num13z0"/>
    <w:rsid w:val="00423BA1"/>
    <w:rPr>
      <w:rFonts w:ascii="Cambria" w:eastAsia="Arial" w:hAnsi="Cambria" w:cs="Arial" w:hint="default"/>
      <w:sz w:val="22"/>
      <w:szCs w:val="22"/>
    </w:rPr>
  </w:style>
  <w:style w:type="character" w:customStyle="1" w:styleId="WW8Num14z0">
    <w:name w:val="WW8Num14z0"/>
    <w:rsid w:val="00423BA1"/>
    <w:rPr>
      <w:b/>
    </w:rPr>
  </w:style>
  <w:style w:type="character" w:customStyle="1" w:styleId="WW8Num14z1">
    <w:name w:val="WW8Num14z1"/>
    <w:rsid w:val="00423BA1"/>
    <w:rPr>
      <w:rFonts w:ascii="Arial" w:hAnsi="Arial" w:cs="Arial"/>
      <w:b/>
      <w:bCs/>
    </w:rPr>
  </w:style>
  <w:style w:type="character" w:customStyle="1" w:styleId="WW8Num14z2">
    <w:name w:val="WW8Num14z2"/>
    <w:rsid w:val="00423BA1"/>
  </w:style>
  <w:style w:type="character" w:customStyle="1" w:styleId="WW8Num14z3">
    <w:name w:val="WW8Num14z3"/>
    <w:rsid w:val="00423BA1"/>
  </w:style>
  <w:style w:type="character" w:customStyle="1" w:styleId="WW8Num14z4">
    <w:name w:val="WW8Num14z4"/>
    <w:rsid w:val="00423BA1"/>
  </w:style>
  <w:style w:type="character" w:customStyle="1" w:styleId="WW8Num14z5">
    <w:name w:val="WW8Num14z5"/>
    <w:rsid w:val="00423BA1"/>
  </w:style>
  <w:style w:type="character" w:customStyle="1" w:styleId="WW8Num14z6">
    <w:name w:val="WW8Num14z6"/>
    <w:rsid w:val="00423BA1"/>
  </w:style>
  <w:style w:type="character" w:customStyle="1" w:styleId="WW8Num14z7">
    <w:name w:val="WW8Num14z7"/>
    <w:rsid w:val="00423BA1"/>
  </w:style>
  <w:style w:type="character" w:customStyle="1" w:styleId="WW8Num14z8">
    <w:name w:val="WW8Num14z8"/>
    <w:rsid w:val="00423BA1"/>
  </w:style>
  <w:style w:type="character" w:customStyle="1" w:styleId="WW8Num15z0">
    <w:name w:val="WW8Num15z0"/>
    <w:rsid w:val="00423BA1"/>
    <w:rPr>
      <w:rFonts w:ascii="Arial" w:hAnsi="Arial" w:cs="Arial"/>
      <w:sz w:val="22"/>
      <w:szCs w:val="22"/>
    </w:rPr>
  </w:style>
  <w:style w:type="character" w:customStyle="1" w:styleId="WW8Num16z0">
    <w:name w:val="WW8Num16z0"/>
    <w:rsid w:val="00423BA1"/>
    <w:rPr>
      <w:rFonts w:ascii="Arial" w:hAnsi="Arial" w:cs="Arial"/>
      <w:sz w:val="22"/>
    </w:rPr>
  </w:style>
  <w:style w:type="character" w:customStyle="1" w:styleId="WW8Num17z0">
    <w:name w:val="WW8Num17z0"/>
    <w:rsid w:val="00423BA1"/>
    <w:rPr>
      <w:rFonts w:hint="default"/>
    </w:rPr>
  </w:style>
  <w:style w:type="character" w:customStyle="1" w:styleId="WW8Num17z1">
    <w:name w:val="WW8Num17z1"/>
    <w:rsid w:val="00423BA1"/>
  </w:style>
  <w:style w:type="character" w:customStyle="1" w:styleId="WW8Num17z2">
    <w:name w:val="WW8Num17z2"/>
    <w:rsid w:val="00423BA1"/>
  </w:style>
  <w:style w:type="character" w:customStyle="1" w:styleId="WW8Num17z3">
    <w:name w:val="WW8Num17z3"/>
    <w:rsid w:val="00423BA1"/>
  </w:style>
  <w:style w:type="character" w:customStyle="1" w:styleId="WW8Num17z4">
    <w:name w:val="WW8Num17z4"/>
    <w:rsid w:val="00423BA1"/>
  </w:style>
  <w:style w:type="character" w:customStyle="1" w:styleId="WW8Num17z5">
    <w:name w:val="WW8Num17z5"/>
    <w:rsid w:val="00423BA1"/>
  </w:style>
  <w:style w:type="character" w:customStyle="1" w:styleId="WW8Num17z6">
    <w:name w:val="WW8Num17z6"/>
    <w:rsid w:val="00423BA1"/>
  </w:style>
  <w:style w:type="character" w:customStyle="1" w:styleId="WW8Num17z7">
    <w:name w:val="WW8Num17z7"/>
    <w:rsid w:val="00423BA1"/>
  </w:style>
  <w:style w:type="character" w:customStyle="1" w:styleId="WW8Num17z8">
    <w:name w:val="WW8Num17z8"/>
    <w:rsid w:val="00423BA1"/>
  </w:style>
  <w:style w:type="character" w:customStyle="1" w:styleId="WW8Num18z0">
    <w:name w:val="WW8Num18z0"/>
    <w:rsid w:val="00423BA1"/>
    <w:rPr>
      <w:rFonts w:hint="default"/>
    </w:rPr>
  </w:style>
  <w:style w:type="character" w:customStyle="1" w:styleId="WW8Num18z1">
    <w:name w:val="WW8Num18z1"/>
    <w:rsid w:val="00423BA1"/>
  </w:style>
  <w:style w:type="character" w:customStyle="1" w:styleId="WW8Num18z2">
    <w:name w:val="WW8Num18z2"/>
    <w:rsid w:val="00423BA1"/>
  </w:style>
  <w:style w:type="character" w:customStyle="1" w:styleId="WW8Num18z3">
    <w:name w:val="WW8Num18z3"/>
    <w:rsid w:val="00423BA1"/>
  </w:style>
  <w:style w:type="character" w:customStyle="1" w:styleId="WW8Num18z4">
    <w:name w:val="WW8Num18z4"/>
    <w:rsid w:val="00423BA1"/>
  </w:style>
  <w:style w:type="character" w:customStyle="1" w:styleId="WW8Num18z5">
    <w:name w:val="WW8Num18z5"/>
    <w:rsid w:val="00423BA1"/>
  </w:style>
  <w:style w:type="character" w:customStyle="1" w:styleId="WW8Num18z6">
    <w:name w:val="WW8Num18z6"/>
    <w:rsid w:val="00423BA1"/>
  </w:style>
  <w:style w:type="character" w:customStyle="1" w:styleId="WW8Num18z7">
    <w:name w:val="WW8Num18z7"/>
    <w:rsid w:val="00423BA1"/>
  </w:style>
  <w:style w:type="character" w:customStyle="1" w:styleId="WW8Num18z8">
    <w:name w:val="WW8Num18z8"/>
    <w:rsid w:val="00423BA1"/>
  </w:style>
  <w:style w:type="character" w:customStyle="1" w:styleId="WW8Num19z0">
    <w:name w:val="WW8Num19z0"/>
    <w:rsid w:val="00423BA1"/>
    <w:rPr>
      <w:rFonts w:ascii="Cambria" w:eastAsia="Times New Roman" w:hAnsi="Cambria" w:cs="Arial"/>
    </w:rPr>
  </w:style>
  <w:style w:type="character" w:customStyle="1" w:styleId="WW8Num19z1">
    <w:name w:val="WW8Num19z1"/>
    <w:rsid w:val="00423BA1"/>
    <w:rPr>
      <w:rFonts w:ascii="Arial" w:hAnsi="Arial" w:cs="Arial"/>
      <w:sz w:val="22"/>
    </w:rPr>
  </w:style>
  <w:style w:type="character" w:customStyle="1" w:styleId="WW8Num19z2">
    <w:name w:val="WW8Num19z2"/>
    <w:rsid w:val="00423BA1"/>
  </w:style>
  <w:style w:type="character" w:customStyle="1" w:styleId="WW8Num19z3">
    <w:name w:val="WW8Num19z3"/>
    <w:rsid w:val="00423BA1"/>
  </w:style>
  <w:style w:type="character" w:customStyle="1" w:styleId="WW8Num19z4">
    <w:name w:val="WW8Num19z4"/>
    <w:rsid w:val="00423BA1"/>
  </w:style>
  <w:style w:type="character" w:customStyle="1" w:styleId="WW8Num19z5">
    <w:name w:val="WW8Num19z5"/>
    <w:rsid w:val="00423BA1"/>
  </w:style>
  <w:style w:type="character" w:customStyle="1" w:styleId="WW8Num19z6">
    <w:name w:val="WW8Num19z6"/>
    <w:rsid w:val="00423BA1"/>
  </w:style>
  <w:style w:type="character" w:customStyle="1" w:styleId="WW8Num19z7">
    <w:name w:val="WW8Num19z7"/>
    <w:rsid w:val="00423BA1"/>
  </w:style>
  <w:style w:type="character" w:customStyle="1" w:styleId="WW8Num19z8">
    <w:name w:val="WW8Num19z8"/>
    <w:rsid w:val="00423BA1"/>
  </w:style>
  <w:style w:type="character" w:customStyle="1" w:styleId="WW8Num20z0">
    <w:name w:val="WW8Num20z0"/>
    <w:rsid w:val="00423BA1"/>
    <w:rPr>
      <w:rFonts w:ascii="Cambria" w:hAnsi="Cambria" w:cs="Cambria" w:hint="default"/>
      <w:sz w:val="22"/>
    </w:rPr>
  </w:style>
  <w:style w:type="character" w:customStyle="1" w:styleId="WW8Num20z1">
    <w:name w:val="WW8Num20z1"/>
    <w:rsid w:val="00423BA1"/>
  </w:style>
  <w:style w:type="character" w:customStyle="1" w:styleId="WW8Num20z2">
    <w:name w:val="WW8Num20z2"/>
    <w:rsid w:val="00423BA1"/>
  </w:style>
  <w:style w:type="character" w:customStyle="1" w:styleId="WW8Num20z3">
    <w:name w:val="WW8Num20z3"/>
    <w:rsid w:val="00423BA1"/>
  </w:style>
  <w:style w:type="character" w:customStyle="1" w:styleId="WW8Num20z4">
    <w:name w:val="WW8Num20z4"/>
    <w:rsid w:val="00423BA1"/>
  </w:style>
  <w:style w:type="character" w:customStyle="1" w:styleId="WW8Num20z5">
    <w:name w:val="WW8Num20z5"/>
    <w:rsid w:val="00423BA1"/>
  </w:style>
  <w:style w:type="character" w:customStyle="1" w:styleId="WW8Num20z6">
    <w:name w:val="WW8Num20z6"/>
    <w:rsid w:val="00423BA1"/>
  </w:style>
  <w:style w:type="character" w:customStyle="1" w:styleId="WW8Num20z7">
    <w:name w:val="WW8Num20z7"/>
    <w:rsid w:val="00423BA1"/>
  </w:style>
  <w:style w:type="character" w:customStyle="1" w:styleId="WW8Num20z8">
    <w:name w:val="WW8Num20z8"/>
    <w:rsid w:val="00423BA1"/>
  </w:style>
  <w:style w:type="character" w:customStyle="1" w:styleId="WW8Num21z0">
    <w:name w:val="WW8Num21z0"/>
    <w:rsid w:val="00423BA1"/>
    <w:rPr>
      <w:rFonts w:ascii="Cambria" w:hAnsi="Cambria" w:cs="Cambria" w:hint="default"/>
      <w:sz w:val="22"/>
    </w:rPr>
  </w:style>
  <w:style w:type="character" w:customStyle="1" w:styleId="WW8Num22z0">
    <w:name w:val="WW8Num22z0"/>
    <w:rsid w:val="00423BA1"/>
    <w:rPr>
      <w:rFonts w:ascii="Arial" w:hAnsi="Arial" w:cs="Arial"/>
      <w:sz w:val="22"/>
    </w:rPr>
  </w:style>
  <w:style w:type="character" w:customStyle="1" w:styleId="WW8Num23z0">
    <w:name w:val="WW8Num23z0"/>
    <w:rsid w:val="00423BA1"/>
    <w:rPr>
      <w:rFonts w:ascii="Cambria" w:hAnsi="Cambria" w:cs="Arial" w:hint="default"/>
      <w:sz w:val="22"/>
      <w:szCs w:val="22"/>
    </w:rPr>
  </w:style>
  <w:style w:type="character" w:customStyle="1" w:styleId="WW8Num23z1">
    <w:name w:val="WW8Num23z1"/>
    <w:rsid w:val="00423BA1"/>
  </w:style>
  <w:style w:type="character" w:customStyle="1" w:styleId="WW8Num23z2">
    <w:name w:val="WW8Num23z2"/>
    <w:rsid w:val="00423BA1"/>
  </w:style>
  <w:style w:type="character" w:customStyle="1" w:styleId="WW8Num23z3">
    <w:name w:val="WW8Num23z3"/>
    <w:rsid w:val="00423BA1"/>
  </w:style>
  <w:style w:type="character" w:customStyle="1" w:styleId="WW8Num23z4">
    <w:name w:val="WW8Num23z4"/>
    <w:rsid w:val="00423BA1"/>
  </w:style>
  <w:style w:type="character" w:customStyle="1" w:styleId="WW8Num23z5">
    <w:name w:val="WW8Num23z5"/>
    <w:rsid w:val="00423BA1"/>
  </w:style>
  <w:style w:type="character" w:customStyle="1" w:styleId="WW8Num23z6">
    <w:name w:val="WW8Num23z6"/>
    <w:rsid w:val="00423BA1"/>
  </w:style>
  <w:style w:type="character" w:customStyle="1" w:styleId="WW8Num23z7">
    <w:name w:val="WW8Num23z7"/>
    <w:rsid w:val="00423BA1"/>
  </w:style>
  <w:style w:type="character" w:customStyle="1" w:styleId="WW8Num23z8">
    <w:name w:val="WW8Num23z8"/>
    <w:rsid w:val="00423BA1"/>
  </w:style>
  <w:style w:type="character" w:customStyle="1" w:styleId="WW8Num24z0">
    <w:name w:val="WW8Num24z0"/>
    <w:rsid w:val="00423BA1"/>
    <w:rPr>
      <w:rFonts w:hint="default"/>
    </w:rPr>
  </w:style>
  <w:style w:type="character" w:customStyle="1" w:styleId="WW8Num24z1">
    <w:name w:val="WW8Num24z1"/>
    <w:rsid w:val="00423BA1"/>
  </w:style>
  <w:style w:type="character" w:customStyle="1" w:styleId="WW8Num24z2">
    <w:name w:val="WW8Num24z2"/>
    <w:rsid w:val="00423BA1"/>
  </w:style>
  <w:style w:type="character" w:customStyle="1" w:styleId="WW8Num24z3">
    <w:name w:val="WW8Num24z3"/>
    <w:rsid w:val="00423BA1"/>
  </w:style>
  <w:style w:type="character" w:customStyle="1" w:styleId="WW8Num24z4">
    <w:name w:val="WW8Num24z4"/>
    <w:rsid w:val="00423BA1"/>
  </w:style>
  <w:style w:type="character" w:customStyle="1" w:styleId="WW8Num24z5">
    <w:name w:val="WW8Num24z5"/>
    <w:rsid w:val="00423BA1"/>
  </w:style>
  <w:style w:type="character" w:customStyle="1" w:styleId="WW8Num24z6">
    <w:name w:val="WW8Num24z6"/>
    <w:rsid w:val="00423BA1"/>
  </w:style>
  <w:style w:type="character" w:customStyle="1" w:styleId="WW8Num24z7">
    <w:name w:val="WW8Num24z7"/>
    <w:rsid w:val="00423BA1"/>
  </w:style>
  <w:style w:type="character" w:customStyle="1" w:styleId="WW8Num24z8">
    <w:name w:val="WW8Num24z8"/>
    <w:rsid w:val="00423BA1"/>
  </w:style>
  <w:style w:type="character" w:customStyle="1" w:styleId="WW8Num25z0">
    <w:name w:val="WW8Num25z0"/>
    <w:rsid w:val="00423BA1"/>
    <w:rPr>
      <w:rFonts w:ascii="Cambria" w:hAnsi="Cambria" w:cs="Cambria" w:hint="default"/>
      <w:sz w:val="22"/>
    </w:rPr>
  </w:style>
  <w:style w:type="character" w:customStyle="1" w:styleId="WW8Num26z0">
    <w:name w:val="WW8Num26z0"/>
    <w:rsid w:val="00423BA1"/>
    <w:rPr>
      <w:rFonts w:ascii="Cambria" w:hAnsi="Cambria" w:cs="Cambria" w:hint="default"/>
      <w:sz w:val="22"/>
    </w:rPr>
  </w:style>
  <w:style w:type="character" w:customStyle="1" w:styleId="WW8Num26z1">
    <w:name w:val="WW8Num26z1"/>
    <w:rsid w:val="00423BA1"/>
  </w:style>
  <w:style w:type="character" w:customStyle="1" w:styleId="WW8Num26z2">
    <w:name w:val="WW8Num26z2"/>
    <w:rsid w:val="00423BA1"/>
  </w:style>
  <w:style w:type="character" w:customStyle="1" w:styleId="WW8Num26z3">
    <w:name w:val="WW8Num26z3"/>
    <w:rsid w:val="00423BA1"/>
  </w:style>
  <w:style w:type="character" w:customStyle="1" w:styleId="WW8Num26z4">
    <w:name w:val="WW8Num26z4"/>
    <w:rsid w:val="00423BA1"/>
  </w:style>
  <w:style w:type="character" w:customStyle="1" w:styleId="WW8Num26z5">
    <w:name w:val="WW8Num26z5"/>
    <w:rsid w:val="00423BA1"/>
  </w:style>
  <w:style w:type="character" w:customStyle="1" w:styleId="WW8Num26z6">
    <w:name w:val="WW8Num26z6"/>
    <w:rsid w:val="00423BA1"/>
  </w:style>
  <w:style w:type="character" w:customStyle="1" w:styleId="WW8Num26z7">
    <w:name w:val="WW8Num26z7"/>
    <w:rsid w:val="00423BA1"/>
  </w:style>
  <w:style w:type="character" w:customStyle="1" w:styleId="WW8Num26z8">
    <w:name w:val="WW8Num26z8"/>
    <w:rsid w:val="00423BA1"/>
  </w:style>
  <w:style w:type="character" w:customStyle="1" w:styleId="WW8Num27z0">
    <w:name w:val="WW8Num27z0"/>
    <w:rsid w:val="00423BA1"/>
    <w:rPr>
      <w:rFonts w:ascii="Cambria" w:hAnsi="Cambria" w:cs="Cambria"/>
      <w:color w:val="000000"/>
      <w:sz w:val="22"/>
      <w:szCs w:val="22"/>
      <w:lang w:eastAsia="el-GR"/>
    </w:rPr>
  </w:style>
  <w:style w:type="character" w:customStyle="1" w:styleId="WW8Num27z1">
    <w:name w:val="WW8Num27z1"/>
    <w:rsid w:val="00423BA1"/>
  </w:style>
  <w:style w:type="character" w:customStyle="1" w:styleId="WW8Num27z2">
    <w:name w:val="WW8Num27z2"/>
    <w:rsid w:val="00423BA1"/>
  </w:style>
  <w:style w:type="character" w:customStyle="1" w:styleId="WW8Num27z3">
    <w:name w:val="WW8Num27z3"/>
    <w:rsid w:val="00423BA1"/>
  </w:style>
  <w:style w:type="character" w:customStyle="1" w:styleId="WW8Num27z4">
    <w:name w:val="WW8Num27z4"/>
    <w:rsid w:val="00423BA1"/>
  </w:style>
  <w:style w:type="character" w:customStyle="1" w:styleId="WW8Num27z5">
    <w:name w:val="WW8Num27z5"/>
    <w:rsid w:val="00423BA1"/>
  </w:style>
  <w:style w:type="character" w:customStyle="1" w:styleId="WW8Num27z6">
    <w:name w:val="WW8Num27z6"/>
    <w:rsid w:val="00423BA1"/>
  </w:style>
  <w:style w:type="character" w:customStyle="1" w:styleId="WW8Num27z7">
    <w:name w:val="WW8Num27z7"/>
    <w:rsid w:val="00423BA1"/>
  </w:style>
  <w:style w:type="character" w:customStyle="1" w:styleId="WW8Num27z8">
    <w:name w:val="WW8Num27z8"/>
    <w:rsid w:val="00423BA1"/>
  </w:style>
  <w:style w:type="character" w:customStyle="1" w:styleId="WW8Num28z0">
    <w:name w:val="WW8Num28z0"/>
    <w:rsid w:val="00423BA1"/>
    <w:rPr>
      <w:rFonts w:ascii="Cambria" w:hAnsi="Cambria" w:cs="Cambria" w:hint="default"/>
      <w:sz w:val="22"/>
    </w:rPr>
  </w:style>
  <w:style w:type="character" w:customStyle="1" w:styleId="WW8Num28z1">
    <w:name w:val="WW8Num28z1"/>
    <w:rsid w:val="00423BA1"/>
  </w:style>
  <w:style w:type="character" w:customStyle="1" w:styleId="WW8Num28z2">
    <w:name w:val="WW8Num28z2"/>
    <w:rsid w:val="00423BA1"/>
  </w:style>
  <w:style w:type="character" w:customStyle="1" w:styleId="WW8Num28z3">
    <w:name w:val="WW8Num28z3"/>
    <w:rsid w:val="00423BA1"/>
  </w:style>
  <w:style w:type="character" w:customStyle="1" w:styleId="WW8Num28z4">
    <w:name w:val="WW8Num28z4"/>
    <w:rsid w:val="00423BA1"/>
  </w:style>
  <w:style w:type="character" w:customStyle="1" w:styleId="WW8Num28z5">
    <w:name w:val="WW8Num28z5"/>
    <w:rsid w:val="00423BA1"/>
  </w:style>
  <w:style w:type="character" w:customStyle="1" w:styleId="WW8Num28z6">
    <w:name w:val="WW8Num28z6"/>
    <w:rsid w:val="00423BA1"/>
  </w:style>
  <w:style w:type="character" w:customStyle="1" w:styleId="WW8Num28z7">
    <w:name w:val="WW8Num28z7"/>
    <w:rsid w:val="00423BA1"/>
  </w:style>
  <w:style w:type="character" w:customStyle="1" w:styleId="WW8Num28z8">
    <w:name w:val="WW8Num28z8"/>
    <w:rsid w:val="00423BA1"/>
  </w:style>
  <w:style w:type="character" w:customStyle="1" w:styleId="WW8Num29z0">
    <w:name w:val="WW8Num29z0"/>
    <w:rsid w:val="00423BA1"/>
    <w:rPr>
      <w:rFonts w:hint="default"/>
      <w:b/>
    </w:rPr>
  </w:style>
  <w:style w:type="character" w:customStyle="1" w:styleId="WW8Num29z1">
    <w:name w:val="WW8Num29z1"/>
    <w:rsid w:val="00423BA1"/>
  </w:style>
  <w:style w:type="character" w:customStyle="1" w:styleId="WW8Num29z2">
    <w:name w:val="WW8Num29z2"/>
    <w:rsid w:val="00423BA1"/>
  </w:style>
  <w:style w:type="character" w:customStyle="1" w:styleId="WW8Num29z3">
    <w:name w:val="WW8Num29z3"/>
    <w:rsid w:val="00423BA1"/>
  </w:style>
  <w:style w:type="character" w:customStyle="1" w:styleId="WW8Num29z4">
    <w:name w:val="WW8Num29z4"/>
    <w:rsid w:val="00423BA1"/>
  </w:style>
  <w:style w:type="character" w:customStyle="1" w:styleId="WW8Num29z5">
    <w:name w:val="WW8Num29z5"/>
    <w:rsid w:val="00423BA1"/>
  </w:style>
  <w:style w:type="character" w:customStyle="1" w:styleId="WW8Num29z6">
    <w:name w:val="WW8Num29z6"/>
    <w:rsid w:val="00423BA1"/>
  </w:style>
  <w:style w:type="character" w:customStyle="1" w:styleId="WW8Num29z7">
    <w:name w:val="WW8Num29z7"/>
    <w:rsid w:val="00423BA1"/>
  </w:style>
  <w:style w:type="character" w:customStyle="1" w:styleId="WW8Num29z8">
    <w:name w:val="WW8Num29z8"/>
    <w:rsid w:val="00423BA1"/>
  </w:style>
  <w:style w:type="character" w:customStyle="1" w:styleId="WW8Num30z0">
    <w:name w:val="WW8Num30z0"/>
    <w:rsid w:val="00423BA1"/>
    <w:rPr>
      <w:rFonts w:ascii="Cambria" w:hAnsi="Cambria" w:cs="Cambria" w:hint="default"/>
      <w:sz w:val="22"/>
    </w:rPr>
  </w:style>
  <w:style w:type="character" w:customStyle="1" w:styleId="WW8Num30z1">
    <w:name w:val="WW8Num30z1"/>
    <w:rsid w:val="00423BA1"/>
  </w:style>
  <w:style w:type="character" w:customStyle="1" w:styleId="WW8Num30z2">
    <w:name w:val="WW8Num30z2"/>
    <w:rsid w:val="00423BA1"/>
  </w:style>
  <w:style w:type="character" w:customStyle="1" w:styleId="WW8Num30z3">
    <w:name w:val="WW8Num30z3"/>
    <w:rsid w:val="00423BA1"/>
  </w:style>
  <w:style w:type="character" w:customStyle="1" w:styleId="WW8Num30z4">
    <w:name w:val="WW8Num30z4"/>
    <w:rsid w:val="00423BA1"/>
  </w:style>
  <w:style w:type="character" w:customStyle="1" w:styleId="WW8Num30z5">
    <w:name w:val="WW8Num30z5"/>
    <w:rsid w:val="00423BA1"/>
  </w:style>
  <w:style w:type="character" w:customStyle="1" w:styleId="WW8Num30z6">
    <w:name w:val="WW8Num30z6"/>
    <w:rsid w:val="00423BA1"/>
  </w:style>
  <w:style w:type="character" w:customStyle="1" w:styleId="WW8Num30z7">
    <w:name w:val="WW8Num30z7"/>
    <w:rsid w:val="00423BA1"/>
  </w:style>
  <w:style w:type="character" w:customStyle="1" w:styleId="WW8Num30z8">
    <w:name w:val="WW8Num30z8"/>
    <w:rsid w:val="00423BA1"/>
  </w:style>
  <w:style w:type="character" w:customStyle="1" w:styleId="WW8Num31z0">
    <w:name w:val="WW8Num31z0"/>
    <w:rsid w:val="00423BA1"/>
    <w:rPr>
      <w:rFonts w:ascii="Cambria" w:hAnsi="Cambria" w:cs="Cambria" w:hint="default"/>
      <w:sz w:val="22"/>
    </w:rPr>
  </w:style>
  <w:style w:type="character" w:customStyle="1" w:styleId="WW8Num32z0">
    <w:name w:val="WW8Num32z0"/>
    <w:rsid w:val="00423BA1"/>
    <w:rPr>
      <w:rFonts w:ascii="Cambria" w:hAnsi="Cambria" w:cs="Cambria" w:hint="default"/>
      <w:sz w:val="22"/>
    </w:rPr>
  </w:style>
  <w:style w:type="character" w:customStyle="1" w:styleId="WW8Num32z1">
    <w:name w:val="WW8Num32z1"/>
    <w:rsid w:val="00423BA1"/>
  </w:style>
  <w:style w:type="character" w:customStyle="1" w:styleId="WW8Num32z2">
    <w:name w:val="WW8Num32z2"/>
    <w:rsid w:val="00423BA1"/>
  </w:style>
  <w:style w:type="character" w:customStyle="1" w:styleId="WW8Num32z3">
    <w:name w:val="WW8Num32z3"/>
    <w:rsid w:val="00423BA1"/>
  </w:style>
  <w:style w:type="character" w:customStyle="1" w:styleId="WW8Num32z4">
    <w:name w:val="WW8Num32z4"/>
    <w:rsid w:val="00423BA1"/>
  </w:style>
  <w:style w:type="character" w:customStyle="1" w:styleId="WW8Num32z5">
    <w:name w:val="WW8Num32z5"/>
    <w:rsid w:val="00423BA1"/>
  </w:style>
  <w:style w:type="character" w:customStyle="1" w:styleId="WW8Num32z6">
    <w:name w:val="WW8Num32z6"/>
    <w:rsid w:val="00423BA1"/>
  </w:style>
  <w:style w:type="character" w:customStyle="1" w:styleId="WW8Num32z7">
    <w:name w:val="WW8Num32z7"/>
    <w:rsid w:val="00423BA1"/>
  </w:style>
  <w:style w:type="character" w:customStyle="1" w:styleId="WW8Num32z8">
    <w:name w:val="WW8Num32z8"/>
    <w:rsid w:val="00423BA1"/>
  </w:style>
  <w:style w:type="character" w:customStyle="1" w:styleId="WW8Num33z0">
    <w:name w:val="WW8Num33z0"/>
    <w:rsid w:val="00423BA1"/>
    <w:rPr>
      <w:rFonts w:ascii="Arial" w:hAnsi="Arial" w:cs="Arial"/>
      <w:sz w:val="22"/>
    </w:rPr>
  </w:style>
  <w:style w:type="character" w:customStyle="1" w:styleId="WW8Num34z0">
    <w:name w:val="WW8Num34z0"/>
    <w:rsid w:val="00423BA1"/>
    <w:rPr>
      <w:rFonts w:ascii="Cambria" w:hAnsi="Cambria" w:cs="Cambria" w:hint="default"/>
      <w:sz w:val="22"/>
    </w:rPr>
  </w:style>
  <w:style w:type="character" w:customStyle="1" w:styleId="WW8Num34z1">
    <w:name w:val="WW8Num34z1"/>
    <w:rsid w:val="00423BA1"/>
  </w:style>
  <w:style w:type="character" w:customStyle="1" w:styleId="WW8Num34z2">
    <w:name w:val="WW8Num34z2"/>
    <w:rsid w:val="00423BA1"/>
  </w:style>
  <w:style w:type="character" w:customStyle="1" w:styleId="WW8Num34z3">
    <w:name w:val="WW8Num34z3"/>
    <w:rsid w:val="00423BA1"/>
  </w:style>
  <w:style w:type="character" w:customStyle="1" w:styleId="WW8Num34z4">
    <w:name w:val="WW8Num34z4"/>
    <w:rsid w:val="00423BA1"/>
  </w:style>
  <w:style w:type="character" w:customStyle="1" w:styleId="WW8Num34z5">
    <w:name w:val="WW8Num34z5"/>
    <w:rsid w:val="00423BA1"/>
  </w:style>
  <w:style w:type="character" w:customStyle="1" w:styleId="WW8Num34z6">
    <w:name w:val="WW8Num34z6"/>
    <w:rsid w:val="00423BA1"/>
  </w:style>
  <w:style w:type="character" w:customStyle="1" w:styleId="WW8Num34z7">
    <w:name w:val="WW8Num34z7"/>
    <w:rsid w:val="00423BA1"/>
  </w:style>
  <w:style w:type="character" w:customStyle="1" w:styleId="WW8Num34z8">
    <w:name w:val="WW8Num34z8"/>
    <w:rsid w:val="00423BA1"/>
  </w:style>
  <w:style w:type="character" w:customStyle="1" w:styleId="WW8Num35z0">
    <w:name w:val="WW8Num35z0"/>
    <w:rsid w:val="00423BA1"/>
    <w:rPr>
      <w:rFonts w:ascii="Cambria" w:hAnsi="Cambria" w:cs="Cambria" w:hint="default"/>
      <w:sz w:val="22"/>
    </w:rPr>
  </w:style>
  <w:style w:type="character" w:customStyle="1" w:styleId="1">
    <w:name w:val="Προεπιλεγμένη γραμματοσειρά1"/>
    <w:rsid w:val="00423BA1"/>
  </w:style>
  <w:style w:type="character" w:customStyle="1" w:styleId="WW8Num3z1">
    <w:name w:val="WW8Num3z1"/>
    <w:rsid w:val="00423BA1"/>
    <w:rPr>
      <w:rFonts w:ascii="Courier New" w:hAnsi="Courier New" w:cs="Courier New" w:hint="default"/>
    </w:rPr>
  </w:style>
  <w:style w:type="character" w:customStyle="1" w:styleId="WW8Num3z2">
    <w:name w:val="WW8Num3z2"/>
    <w:rsid w:val="00423BA1"/>
    <w:rPr>
      <w:rFonts w:ascii="Wingdings" w:hAnsi="Wingdings" w:cs="Wingdings" w:hint="default"/>
    </w:rPr>
  </w:style>
  <w:style w:type="character" w:customStyle="1" w:styleId="WW8Num3z3">
    <w:name w:val="WW8Num3z3"/>
    <w:rsid w:val="00423BA1"/>
    <w:rPr>
      <w:rFonts w:ascii="Symbol" w:hAnsi="Symbol" w:cs="Symbol" w:hint="default"/>
    </w:rPr>
  </w:style>
  <w:style w:type="character" w:customStyle="1" w:styleId="WW8Num4z1">
    <w:name w:val="WW8Num4z1"/>
    <w:rsid w:val="00423BA1"/>
  </w:style>
  <w:style w:type="character" w:customStyle="1" w:styleId="WW8Num4z2">
    <w:name w:val="WW8Num4z2"/>
    <w:rsid w:val="00423BA1"/>
  </w:style>
  <w:style w:type="character" w:customStyle="1" w:styleId="WW8Num4z3">
    <w:name w:val="WW8Num4z3"/>
    <w:rsid w:val="00423BA1"/>
  </w:style>
  <w:style w:type="character" w:customStyle="1" w:styleId="WW8Num4z4">
    <w:name w:val="WW8Num4z4"/>
    <w:rsid w:val="00423BA1"/>
  </w:style>
  <w:style w:type="character" w:customStyle="1" w:styleId="WW8Num4z5">
    <w:name w:val="WW8Num4z5"/>
    <w:rsid w:val="00423BA1"/>
  </w:style>
  <w:style w:type="character" w:customStyle="1" w:styleId="WW8Num4z6">
    <w:name w:val="WW8Num4z6"/>
    <w:rsid w:val="00423BA1"/>
  </w:style>
  <w:style w:type="character" w:customStyle="1" w:styleId="WW8Num4z7">
    <w:name w:val="WW8Num4z7"/>
    <w:rsid w:val="00423BA1"/>
  </w:style>
  <w:style w:type="character" w:customStyle="1" w:styleId="WW8Num4z8">
    <w:name w:val="WW8Num4z8"/>
    <w:rsid w:val="00423BA1"/>
  </w:style>
  <w:style w:type="character" w:customStyle="1" w:styleId="WW8Num9z1">
    <w:name w:val="WW8Num9z1"/>
    <w:rsid w:val="00423BA1"/>
  </w:style>
  <w:style w:type="character" w:customStyle="1" w:styleId="WW8Num9z2">
    <w:name w:val="WW8Num9z2"/>
    <w:rsid w:val="00423BA1"/>
  </w:style>
  <w:style w:type="character" w:customStyle="1" w:styleId="WW8Num9z3">
    <w:name w:val="WW8Num9z3"/>
    <w:rsid w:val="00423BA1"/>
  </w:style>
  <w:style w:type="character" w:customStyle="1" w:styleId="WW8Num9z4">
    <w:name w:val="WW8Num9z4"/>
    <w:rsid w:val="00423BA1"/>
  </w:style>
  <w:style w:type="character" w:customStyle="1" w:styleId="WW8Num9z5">
    <w:name w:val="WW8Num9z5"/>
    <w:rsid w:val="00423BA1"/>
  </w:style>
  <w:style w:type="character" w:customStyle="1" w:styleId="WW8Num9z6">
    <w:name w:val="WW8Num9z6"/>
    <w:rsid w:val="00423BA1"/>
  </w:style>
  <w:style w:type="character" w:customStyle="1" w:styleId="WW8Num9z7">
    <w:name w:val="WW8Num9z7"/>
    <w:rsid w:val="00423BA1"/>
  </w:style>
  <w:style w:type="character" w:customStyle="1" w:styleId="WW8Num9z8">
    <w:name w:val="WW8Num9z8"/>
    <w:rsid w:val="00423BA1"/>
  </w:style>
  <w:style w:type="character" w:customStyle="1" w:styleId="WW8Num13z1">
    <w:name w:val="WW8Num13z1"/>
    <w:rsid w:val="00423BA1"/>
    <w:rPr>
      <w:rFonts w:ascii="Arial" w:hAnsi="Arial" w:cs="Arial"/>
      <w:b w:val="0"/>
      <w:bCs w:val="0"/>
      <w:sz w:val="22"/>
      <w:lang w:val="el-GR"/>
    </w:rPr>
  </w:style>
  <w:style w:type="character" w:customStyle="1" w:styleId="WW8Num13z2">
    <w:name w:val="WW8Num13z2"/>
    <w:rsid w:val="00423BA1"/>
  </w:style>
  <w:style w:type="character" w:customStyle="1" w:styleId="WW8Num13z3">
    <w:name w:val="WW8Num13z3"/>
    <w:rsid w:val="00423BA1"/>
  </w:style>
  <w:style w:type="character" w:customStyle="1" w:styleId="WW8Num13z4">
    <w:name w:val="WW8Num13z4"/>
    <w:rsid w:val="00423BA1"/>
  </w:style>
  <w:style w:type="character" w:customStyle="1" w:styleId="WW8Num13z5">
    <w:name w:val="WW8Num13z5"/>
    <w:rsid w:val="00423BA1"/>
  </w:style>
  <w:style w:type="character" w:customStyle="1" w:styleId="WW8Num13z6">
    <w:name w:val="WW8Num13z6"/>
    <w:rsid w:val="00423BA1"/>
  </w:style>
  <w:style w:type="character" w:customStyle="1" w:styleId="WW8Num13z7">
    <w:name w:val="WW8Num13z7"/>
    <w:rsid w:val="00423BA1"/>
  </w:style>
  <w:style w:type="character" w:customStyle="1" w:styleId="WW8Num13z8">
    <w:name w:val="WW8Num13z8"/>
    <w:rsid w:val="00423BA1"/>
  </w:style>
  <w:style w:type="character" w:customStyle="1" w:styleId="WW8Num15z1">
    <w:name w:val="WW8Num15z1"/>
    <w:rsid w:val="00423BA1"/>
  </w:style>
  <w:style w:type="character" w:customStyle="1" w:styleId="WW8Num15z2">
    <w:name w:val="WW8Num15z2"/>
    <w:rsid w:val="00423BA1"/>
  </w:style>
  <w:style w:type="character" w:customStyle="1" w:styleId="WW8Num15z3">
    <w:name w:val="WW8Num15z3"/>
    <w:rsid w:val="00423BA1"/>
  </w:style>
  <w:style w:type="character" w:customStyle="1" w:styleId="WW8Num15z4">
    <w:name w:val="WW8Num15z4"/>
    <w:rsid w:val="00423BA1"/>
  </w:style>
  <w:style w:type="character" w:customStyle="1" w:styleId="WW8Num15z5">
    <w:name w:val="WW8Num15z5"/>
    <w:rsid w:val="00423BA1"/>
  </w:style>
  <w:style w:type="character" w:customStyle="1" w:styleId="WW8Num15z6">
    <w:name w:val="WW8Num15z6"/>
    <w:rsid w:val="00423BA1"/>
  </w:style>
  <w:style w:type="character" w:customStyle="1" w:styleId="WW8Num15z7">
    <w:name w:val="WW8Num15z7"/>
    <w:rsid w:val="00423BA1"/>
  </w:style>
  <w:style w:type="character" w:customStyle="1" w:styleId="WW8Num15z8">
    <w:name w:val="WW8Num15z8"/>
    <w:rsid w:val="00423BA1"/>
  </w:style>
  <w:style w:type="character" w:customStyle="1" w:styleId="WW8Num16z1">
    <w:name w:val="WW8Num16z1"/>
    <w:rsid w:val="00423BA1"/>
  </w:style>
  <w:style w:type="character" w:customStyle="1" w:styleId="WW8Num16z2">
    <w:name w:val="WW8Num16z2"/>
    <w:rsid w:val="00423BA1"/>
  </w:style>
  <w:style w:type="character" w:customStyle="1" w:styleId="WW8Num16z3">
    <w:name w:val="WW8Num16z3"/>
    <w:rsid w:val="00423BA1"/>
  </w:style>
  <w:style w:type="character" w:customStyle="1" w:styleId="WW8Num16z4">
    <w:name w:val="WW8Num16z4"/>
    <w:rsid w:val="00423BA1"/>
  </w:style>
  <w:style w:type="character" w:customStyle="1" w:styleId="WW8Num16z5">
    <w:name w:val="WW8Num16z5"/>
    <w:rsid w:val="00423BA1"/>
  </w:style>
  <w:style w:type="character" w:customStyle="1" w:styleId="WW8Num16z6">
    <w:name w:val="WW8Num16z6"/>
    <w:rsid w:val="00423BA1"/>
  </w:style>
  <w:style w:type="character" w:customStyle="1" w:styleId="WW8Num16z7">
    <w:name w:val="WW8Num16z7"/>
    <w:rsid w:val="00423BA1"/>
  </w:style>
  <w:style w:type="character" w:customStyle="1" w:styleId="WW8Num16z8">
    <w:name w:val="WW8Num16z8"/>
    <w:rsid w:val="00423BA1"/>
  </w:style>
  <w:style w:type="character" w:customStyle="1" w:styleId="WW8Num21z1">
    <w:name w:val="WW8Num21z1"/>
    <w:rsid w:val="00423BA1"/>
    <w:rPr>
      <w:rFonts w:ascii="Arial" w:hAnsi="Arial" w:cs="Arial"/>
      <w:sz w:val="22"/>
    </w:rPr>
  </w:style>
  <w:style w:type="character" w:customStyle="1" w:styleId="WW8Num21z2">
    <w:name w:val="WW8Num21z2"/>
    <w:rsid w:val="00423BA1"/>
  </w:style>
  <w:style w:type="character" w:customStyle="1" w:styleId="WW8Num21z3">
    <w:name w:val="WW8Num21z3"/>
    <w:rsid w:val="00423BA1"/>
  </w:style>
  <w:style w:type="character" w:customStyle="1" w:styleId="WW8Num21z4">
    <w:name w:val="WW8Num21z4"/>
    <w:rsid w:val="00423BA1"/>
  </w:style>
  <w:style w:type="character" w:customStyle="1" w:styleId="WW8Num21z5">
    <w:name w:val="WW8Num21z5"/>
    <w:rsid w:val="00423BA1"/>
  </w:style>
  <w:style w:type="character" w:customStyle="1" w:styleId="WW8Num21z6">
    <w:name w:val="WW8Num21z6"/>
    <w:rsid w:val="00423BA1"/>
  </w:style>
  <w:style w:type="character" w:customStyle="1" w:styleId="WW8Num21z7">
    <w:name w:val="WW8Num21z7"/>
    <w:rsid w:val="00423BA1"/>
  </w:style>
  <w:style w:type="character" w:customStyle="1" w:styleId="WW8Num21z8">
    <w:name w:val="WW8Num21z8"/>
    <w:rsid w:val="00423BA1"/>
  </w:style>
  <w:style w:type="character" w:customStyle="1" w:styleId="WW8Num22z1">
    <w:name w:val="WW8Num22z1"/>
    <w:rsid w:val="00423BA1"/>
  </w:style>
  <w:style w:type="character" w:customStyle="1" w:styleId="WW8Num22z2">
    <w:name w:val="WW8Num22z2"/>
    <w:rsid w:val="00423BA1"/>
  </w:style>
  <w:style w:type="character" w:customStyle="1" w:styleId="WW8Num22z3">
    <w:name w:val="WW8Num22z3"/>
    <w:rsid w:val="00423BA1"/>
  </w:style>
  <w:style w:type="character" w:customStyle="1" w:styleId="WW8Num22z4">
    <w:name w:val="WW8Num22z4"/>
    <w:rsid w:val="00423BA1"/>
  </w:style>
  <w:style w:type="character" w:customStyle="1" w:styleId="WW8Num22z5">
    <w:name w:val="WW8Num22z5"/>
    <w:rsid w:val="00423BA1"/>
  </w:style>
  <w:style w:type="character" w:customStyle="1" w:styleId="WW8Num22z6">
    <w:name w:val="WW8Num22z6"/>
    <w:rsid w:val="00423BA1"/>
  </w:style>
  <w:style w:type="character" w:customStyle="1" w:styleId="WW8Num22z7">
    <w:name w:val="WW8Num22z7"/>
    <w:rsid w:val="00423BA1"/>
  </w:style>
  <w:style w:type="character" w:customStyle="1" w:styleId="WW8Num22z8">
    <w:name w:val="WW8Num22z8"/>
    <w:rsid w:val="00423BA1"/>
  </w:style>
  <w:style w:type="character" w:customStyle="1" w:styleId="WW8Num25z1">
    <w:name w:val="WW8Num25z1"/>
    <w:rsid w:val="00423BA1"/>
    <w:rPr>
      <w:rFonts w:ascii="Courier New" w:hAnsi="Courier New" w:cs="Courier New" w:hint="default"/>
    </w:rPr>
  </w:style>
  <w:style w:type="character" w:customStyle="1" w:styleId="WW8Num25z2">
    <w:name w:val="WW8Num25z2"/>
    <w:rsid w:val="00423BA1"/>
    <w:rPr>
      <w:rFonts w:ascii="Wingdings" w:hAnsi="Wingdings" w:cs="Wingdings" w:hint="default"/>
    </w:rPr>
  </w:style>
  <w:style w:type="character" w:customStyle="1" w:styleId="11">
    <w:name w:val="Προεπιλεγμένη γραμματοσειρά11"/>
    <w:rsid w:val="00423BA1"/>
  </w:style>
  <w:style w:type="character" w:styleId="PageNumber">
    <w:name w:val="page number"/>
    <w:basedOn w:val="11"/>
    <w:rsid w:val="00423BA1"/>
  </w:style>
  <w:style w:type="character" w:customStyle="1" w:styleId="10">
    <w:name w:val="Παραπομπή σχολίου1"/>
    <w:rsid w:val="00423BA1"/>
    <w:rPr>
      <w:sz w:val="16"/>
      <w:szCs w:val="16"/>
    </w:rPr>
  </w:style>
  <w:style w:type="character" w:customStyle="1" w:styleId="a">
    <w:name w:val="Χαρακτήρες υποσημείωσης"/>
    <w:rsid w:val="00423BA1"/>
    <w:rPr>
      <w:vertAlign w:val="superscript"/>
    </w:rPr>
  </w:style>
  <w:style w:type="character" w:customStyle="1" w:styleId="a0">
    <w:name w:val="Χαρακτήρες σημείωσης τέλους"/>
    <w:rsid w:val="00423BA1"/>
    <w:rPr>
      <w:vertAlign w:val="superscript"/>
    </w:rPr>
  </w:style>
  <w:style w:type="character" w:customStyle="1" w:styleId="CharChar1">
    <w:name w:val="Char Char1"/>
    <w:rsid w:val="00423BA1"/>
  </w:style>
  <w:style w:type="character" w:customStyle="1" w:styleId="CharChar">
    <w:name w:val="Char Char"/>
    <w:rsid w:val="00423BA1"/>
    <w:rPr>
      <w:b/>
      <w:bCs/>
    </w:rPr>
  </w:style>
  <w:style w:type="character" w:customStyle="1" w:styleId="EndnoteReference1">
    <w:name w:val="Endnote Reference1"/>
    <w:rsid w:val="00423BA1"/>
    <w:rPr>
      <w:vertAlign w:val="superscript"/>
    </w:rPr>
  </w:style>
  <w:style w:type="character" w:customStyle="1" w:styleId="FootnoteReference1">
    <w:name w:val="Footnote Reference1"/>
    <w:rsid w:val="00423BA1"/>
    <w:rPr>
      <w:vertAlign w:val="superscript"/>
    </w:rPr>
  </w:style>
  <w:style w:type="character" w:customStyle="1" w:styleId="DocumentMapChar">
    <w:name w:val="Document Map Char"/>
    <w:rsid w:val="00423BA1"/>
    <w:rPr>
      <w:rFonts w:ascii="Tahoma" w:hAnsi="Tahoma" w:cs="Tahoma"/>
      <w:sz w:val="16"/>
      <w:szCs w:val="16"/>
      <w:lang w:eastAsia="zh-CN"/>
    </w:rPr>
  </w:style>
  <w:style w:type="character" w:customStyle="1" w:styleId="a1">
    <w:name w:val="Σύμβολο υποσημείωσης"/>
    <w:rsid w:val="00423BA1"/>
    <w:rPr>
      <w:vertAlign w:val="superscript"/>
    </w:rPr>
  </w:style>
  <w:style w:type="character" w:customStyle="1" w:styleId="BodyText2Char">
    <w:name w:val="Body Text 2 Char"/>
    <w:rsid w:val="00423BA1"/>
    <w:rPr>
      <w:sz w:val="24"/>
      <w:szCs w:val="24"/>
      <w:lang w:eastAsia="zh-CN"/>
    </w:rPr>
  </w:style>
  <w:style w:type="character" w:styleId="EndnoteReference">
    <w:name w:val="endnote reference"/>
    <w:rsid w:val="00423BA1"/>
    <w:rPr>
      <w:vertAlign w:val="superscript"/>
    </w:rPr>
  </w:style>
  <w:style w:type="character" w:customStyle="1" w:styleId="FootnoteTextChar">
    <w:name w:val="Footnote Text Char"/>
    <w:rsid w:val="00423BA1"/>
    <w:rPr>
      <w:rFonts w:ascii="Arial" w:hAnsi="Arial" w:cs="Arial"/>
      <w:i/>
      <w:lang w:val="el-GR" w:eastAsia="el-GR"/>
    </w:rPr>
  </w:style>
  <w:style w:type="character" w:customStyle="1" w:styleId="CommentReference1">
    <w:name w:val="Comment Reference1"/>
    <w:rsid w:val="00423BA1"/>
    <w:rPr>
      <w:sz w:val="16"/>
      <w:szCs w:val="16"/>
    </w:rPr>
  </w:style>
  <w:style w:type="character" w:customStyle="1" w:styleId="CommentTextChar">
    <w:name w:val="Comment Text Char"/>
    <w:rsid w:val="00423BA1"/>
    <w:rPr>
      <w:lang w:eastAsia="zh-CN"/>
    </w:rPr>
  </w:style>
  <w:style w:type="character" w:styleId="Hyperlink">
    <w:name w:val="Hyperlink"/>
    <w:rsid w:val="00423BA1"/>
    <w:rPr>
      <w:color w:val="0000FF"/>
      <w:u w:val="single"/>
    </w:rPr>
  </w:style>
  <w:style w:type="character" w:customStyle="1" w:styleId="12">
    <w:name w:val="Παραπομπή υποσημείωσης1"/>
    <w:rsid w:val="00423BA1"/>
    <w:rPr>
      <w:vertAlign w:val="superscript"/>
    </w:rPr>
  </w:style>
  <w:style w:type="character" w:customStyle="1" w:styleId="EndnoteCharacters">
    <w:name w:val="Endnote Characters"/>
    <w:rsid w:val="00423BA1"/>
    <w:rPr>
      <w:vertAlign w:val="superscript"/>
    </w:rPr>
  </w:style>
  <w:style w:type="character" w:customStyle="1" w:styleId="Char1">
    <w:name w:val="Κείμενο σχολίου Char1"/>
    <w:rsid w:val="00423BA1"/>
    <w:rPr>
      <w:lang w:eastAsia="zh-CN"/>
    </w:rPr>
  </w:style>
  <w:style w:type="character" w:customStyle="1" w:styleId="a00">
    <w:name w:val="a0"/>
    <w:rsid w:val="00423BA1"/>
  </w:style>
  <w:style w:type="character" w:customStyle="1" w:styleId="EndnoteTextChar">
    <w:name w:val="Endnote Text Char"/>
    <w:rsid w:val="00423BA1"/>
    <w:rPr>
      <w:lang w:eastAsia="zh-CN"/>
    </w:rPr>
  </w:style>
  <w:style w:type="character" w:customStyle="1" w:styleId="FootnoteReference10">
    <w:name w:val="Footnote Reference1"/>
    <w:rsid w:val="00423BA1"/>
    <w:rPr>
      <w:vertAlign w:val="superscript"/>
    </w:rPr>
  </w:style>
  <w:style w:type="character" w:styleId="FootnoteReference">
    <w:name w:val="footnote reference"/>
    <w:rsid w:val="00423BA1"/>
    <w:rPr>
      <w:vertAlign w:val="superscript"/>
    </w:rPr>
  </w:style>
  <w:style w:type="character" w:customStyle="1" w:styleId="WW-FootnoteReference12">
    <w:name w:val="WW-Footnote Reference12"/>
    <w:rsid w:val="00423BA1"/>
    <w:rPr>
      <w:vertAlign w:val="superscript"/>
    </w:rPr>
  </w:style>
  <w:style w:type="character" w:customStyle="1" w:styleId="5">
    <w:name w:val="Σώμα κειμένου (5)"/>
    <w:rsid w:val="00423BA1"/>
    <w:rPr>
      <w:rFonts w:ascii="Microsoft Sans Serif" w:eastAsia="Microsoft Sans Serif" w:hAnsi="Microsoft Sans Serif" w:cs="Microsoft Sans Serif"/>
      <w:b w:val="0"/>
      <w:bCs w:val="0"/>
      <w:i w:val="0"/>
      <w:iCs w:val="0"/>
      <w:caps w:val="0"/>
      <w:smallCaps w:val="0"/>
      <w:strike w:val="0"/>
      <w:dstrike w:val="0"/>
      <w:spacing w:val="0"/>
      <w:sz w:val="16"/>
      <w:szCs w:val="16"/>
    </w:rPr>
  </w:style>
  <w:style w:type="character" w:styleId="Strong">
    <w:name w:val="Strong"/>
    <w:qFormat/>
    <w:rsid w:val="00423BA1"/>
    <w:rPr>
      <w:b/>
      <w:bCs/>
    </w:rPr>
  </w:style>
  <w:style w:type="character" w:customStyle="1" w:styleId="WW-FootnoteReference7">
    <w:name w:val="WW-Footnote Reference7"/>
    <w:rsid w:val="00423BA1"/>
    <w:rPr>
      <w:vertAlign w:val="superscript"/>
    </w:rPr>
  </w:style>
  <w:style w:type="character" w:customStyle="1" w:styleId="2">
    <w:name w:val="Προεπιλεγμένη γραμματοσειρά2"/>
    <w:rsid w:val="00423BA1"/>
  </w:style>
  <w:style w:type="paragraph" w:customStyle="1" w:styleId="a2">
    <w:name w:val="Επικεφαλίδα"/>
    <w:basedOn w:val="Normal"/>
    <w:next w:val="BodyText"/>
    <w:rsid w:val="00423BA1"/>
    <w:pPr>
      <w:jc w:val="center"/>
    </w:pPr>
    <w:rPr>
      <w:b/>
      <w:color w:val="000000"/>
      <w:sz w:val="28"/>
      <w:szCs w:val="20"/>
      <w:lang w:val="en-US" w:eastAsia="el-GR"/>
    </w:rPr>
  </w:style>
  <w:style w:type="paragraph" w:styleId="BodyText">
    <w:name w:val="Body Text"/>
    <w:basedOn w:val="Normal"/>
    <w:link w:val="BodyTextChar"/>
    <w:rsid w:val="00423BA1"/>
    <w:rPr>
      <w:rFonts w:ascii="Arial" w:hAnsi="Arial" w:cs="Arial"/>
      <w:sz w:val="22"/>
    </w:rPr>
  </w:style>
  <w:style w:type="paragraph" w:styleId="List">
    <w:name w:val="List"/>
    <w:basedOn w:val="BodyText"/>
    <w:rsid w:val="00423BA1"/>
    <w:rPr>
      <w:rFonts w:cs="Mangal"/>
    </w:rPr>
  </w:style>
  <w:style w:type="paragraph" w:styleId="Caption">
    <w:name w:val="caption"/>
    <w:basedOn w:val="Normal"/>
    <w:qFormat/>
    <w:rsid w:val="00423BA1"/>
    <w:pPr>
      <w:suppressLineNumbers/>
      <w:spacing w:before="120" w:after="120"/>
    </w:pPr>
    <w:rPr>
      <w:rFonts w:cs="Mangal"/>
      <w:i/>
      <w:iCs/>
    </w:rPr>
  </w:style>
  <w:style w:type="paragraph" w:customStyle="1" w:styleId="a3">
    <w:name w:val="Ευρετήριο"/>
    <w:basedOn w:val="Normal"/>
    <w:rsid w:val="00423BA1"/>
    <w:pPr>
      <w:suppressLineNumbers/>
    </w:pPr>
    <w:rPr>
      <w:rFonts w:cs="Mangal"/>
    </w:rPr>
  </w:style>
  <w:style w:type="paragraph" w:customStyle="1" w:styleId="Caption1">
    <w:name w:val="Caption1"/>
    <w:basedOn w:val="Normal"/>
    <w:rsid w:val="00423BA1"/>
    <w:pPr>
      <w:suppressLineNumbers/>
      <w:spacing w:before="120" w:after="120"/>
    </w:pPr>
    <w:rPr>
      <w:rFonts w:cs="Mangal"/>
      <w:i/>
      <w:iCs/>
    </w:rPr>
  </w:style>
  <w:style w:type="paragraph" w:customStyle="1" w:styleId="Normalgr">
    <w:name w:val="Normalgr"/>
    <w:rsid w:val="00423BA1"/>
    <w:pPr>
      <w:tabs>
        <w:tab w:val="left" w:pos="1021"/>
        <w:tab w:val="left" w:pos="1588"/>
      </w:tabs>
      <w:suppressAutoHyphens/>
      <w:jc w:val="both"/>
    </w:pPr>
    <w:rPr>
      <w:rFonts w:ascii="Arial" w:hAnsi="Arial" w:cs="Arial"/>
      <w:spacing w:val="15"/>
      <w:lang w:val="en-GB" w:eastAsia="zh-CN"/>
    </w:rPr>
  </w:style>
  <w:style w:type="paragraph" w:customStyle="1" w:styleId="para-1">
    <w:name w:val="para-1"/>
    <w:basedOn w:val="Normal"/>
    <w:rsid w:val="00423BA1"/>
    <w:pPr>
      <w:tabs>
        <w:tab w:val="left" w:pos="1021"/>
        <w:tab w:val="left" w:pos="1588"/>
        <w:tab w:val="left" w:pos="2155"/>
        <w:tab w:val="left" w:pos="2722"/>
        <w:tab w:val="left" w:pos="3289"/>
      </w:tabs>
      <w:ind w:left="1021" w:hanging="1021"/>
    </w:pPr>
    <w:rPr>
      <w:rFonts w:ascii="Arial" w:hAnsi="Arial" w:cs="Arial"/>
      <w:spacing w:val="5"/>
      <w:sz w:val="22"/>
      <w:szCs w:val="20"/>
    </w:rPr>
  </w:style>
  <w:style w:type="paragraph" w:customStyle="1" w:styleId="para-2">
    <w:name w:val="para-2"/>
    <w:basedOn w:val="para-1"/>
    <w:rsid w:val="00423BA1"/>
    <w:pPr>
      <w:ind w:left="1588" w:hanging="1588"/>
    </w:pPr>
  </w:style>
  <w:style w:type="paragraph" w:styleId="BodyTextIndent">
    <w:name w:val="Body Text Indent"/>
    <w:basedOn w:val="Normal"/>
    <w:rsid w:val="00423BA1"/>
    <w:pPr>
      <w:ind w:left="720" w:firstLine="34"/>
    </w:pPr>
    <w:rPr>
      <w:rFonts w:ascii="Arial" w:hAnsi="Arial" w:cs="Arial"/>
      <w:sz w:val="20"/>
    </w:rPr>
  </w:style>
  <w:style w:type="paragraph" w:styleId="Header">
    <w:name w:val="head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13">
    <w:name w:val="Κείμενο μακροεντολής1"/>
    <w:rsid w:val="00423BA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jc w:val="both"/>
      <w:textAlignment w:val="baseline"/>
    </w:pPr>
    <w:rPr>
      <w:rFonts w:ascii="Courier New" w:hAnsi="Courier New" w:cs="Courier New"/>
      <w:lang w:eastAsia="zh-CN"/>
    </w:rPr>
  </w:style>
  <w:style w:type="paragraph" w:customStyle="1" w:styleId="14">
    <w:name w:val="Κείμενο σχολίου1"/>
    <w:basedOn w:val="Normal"/>
    <w:rsid w:val="00423BA1"/>
    <w:pPr>
      <w:overflowPunct w:val="0"/>
      <w:autoSpaceDE w:val="0"/>
      <w:textAlignment w:val="baseline"/>
    </w:pPr>
    <w:rPr>
      <w:sz w:val="20"/>
      <w:szCs w:val="20"/>
    </w:rPr>
  </w:style>
  <w:style w:type="paragraph" w:styleId="FootnoteText">
    <w:name w:val="footnote text"/>
    <w:basedOn w:val="Normal"/>
    <w:rsid w:val="00423BA1"/>
    <w:pPr>
      <w:overflowPunct w:val="0"/>
      <w:autoSpaceDE w:val="0"/>
      <w:ind w:left="360" w:hanging="180"/>
      <w:textAlignment w:val="baseline"/>
    </w:pPr>
    <w:rPr>
      <w:rFonts w:ascii="Arial" w:hAnsi="Arial" w:cs="Arial"/>
      <w:i/>
      <w:sz w:val="20"/>
      <w:szCs w:val="20"/>
      <w:lang w:eastAsia="el-GR"/>
    </w:rPr>
  </w:style>
  <w:style w:type="paragraph" w:customStyle="1" w:styleId="31">
    <w:name w:val="Σώμα κείμενου με εσοχή 31"/>
    <w:basedOn w:val="Normal"/>
    <w:rsid w:val="00423BA1"/>
    <w:pPr>
      <w:overflowPunct w:val="0"/>
      <w:autoSpaceDE w:val="0"/>
      <w:ind w:firstLine="1276"/>
      <w:textAlignment w:val="baseline"/>
    </w:pPr>
    <w:rPr>
      <w:rFonts w:ascii="Arial" w:hAnsi="Arial" w:cs="Arial"/>
      <w:sz w:val="22"/>
      <w:szCs w:val="20"/>
    </w:rPr>
  </w:style>
  <w:style w:type="paragraph" w:customStyle="1" w:styleId="21">
    <w:name w:val="Σώμα κείμενου 21"/>
    <w:basedOn w:val="Normal"/>
    <w:rsid w:val="00423BA1"/>
    <w:pPr>
      <w:overflowPunct w:val="0"/>
      <w:autoSpaceDE w:val="0"/>
      <w:textAlignment w:val="baseline"/>
    </w:pPr>
    <w:rPr>
      <w:rFonts w:ascii="Arial" w:hAnsi="Arial" w:cs="Arial"/>
      <w:sz w:val="22"/>
      <w:szCs w:val="20"/>
    </w:rPr>
  </w:style>
  <w:style w:type="paragraph" w:customStyle="1" w:styleId="310">
    <w:name w:val="Σώμα κείμενου 31"/>
    <w:basedOn w:val="Normal"/>
    <w:rsid w:val="00423BA1"/>
    <w:pPr>
      <w:overflowPunct w:val="0"/>
      <w:autoSpaceDE w:val="0"/>
      <w:textAlignment w:val="baseline"/>
    </w:pPr>
    <w:rPr>
      <w:rFonts w:ascii="Arial" w:hAnsi="Arial" w:cs="Arial"/>
      <w:bCs/>
      <w:color w:val="0000FF"/>
      <w:sz w:val="22"/>
      <w:szCs w:val="20"/>
    </w:rPr>
  </w:style>
  <w:style w:type="paragraph" w:customStyle="1" w:styleId="210">
    <w:name w:val="Σώμα κείμενου με εσοχή 21"/>
    <w:basedOn w:val="Normal"/>
    <w:rsid w:val="00423BA1"/>
    <w:pPr>
      <w:overflowPunct w:val="0"/>
      <w:autoSpaceDE w:val="0"/>
      <w:ind w:firstLine="993"/>
      <w:textAlignment w:val="baseline"/>
    </w:pPr>
    <w:rPr>
      <w:rFonts w:ascii="Arial" w:hAnsi="Arial" w:cs="Arial"/>
      <w:sz w:val="22"/>
      <w:szCs w:val="20"/>
    </w:rPr>
  </w:style>
  <w:style w:type="paragraph" w:styleId="Footer">
    <w:name w:val="foot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Normal2">
    <w:name w:val="Normal 2"/>
    <w:basedOn w:val="Normal"/>
    <w:rsid w:val="00423BA1"/>
    <w:pPr>
      <w:widowControl w:val="0"/>
      <w:spacing w:before="120"/>
    </w:pPr>
    <w:rPr>
      <w:rFonts w:ascii="UB-Souvenir-Bold" w:hAnsi="UB-Souvenir-Bold" w:cs="UB-Souvenir-Bold"/>
      <w:szCs w:val="20"/>
      <w:lang w:val="en-GB"/>
    </w:rPr>
  </w:style>
  <w:style w:type="paragraph" w:customStyle="1" w:styleId="-HTML1">
    <w:name w:val="Προ-διαμορφωμένο HTML1"/>
    <w:basedOn w:val="Normal"/>
    <w:rsid w:val="00423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paragraph" w:customStyle="1" w:styleId="15">
    <w:name w:val="Κείμενο πλαισίου1"/>
    <w:basedOn w:val="Normal"/>
    <w:rsid w:val="00423BA1"/>
    <w:rPr>
      <w:rFonts w:ascii="Tahoma" w:hAnsi="Tahoma" w:cs="Tahoma"/>
      <w:sz w:val="16"/>
      <w:szCs w:val="16"/>
    </w:rPr>
  </w:style>
  <w:style w:type="paragraph" w:customStyle="1" w:styleId="BalloonText1">
    <w:name w:val="Balloon Text1"/>
    <w:basedOn w:val="Normal"/>
    <w:rsid w:val="00423BA1"/>
    <w:rPr>
      <w:rFonts w:ascii="Tahoma" w:hAnsi="Tahoma" w:cs="Tahoma"/>
      <w:sz w:val="16"/>
      <w:szCs w:val="16"/>
    </w:rPr>
  </w:style>
  <w:style w:type="paragraph" w:styleId="EndnoteText">
    <w:name w:val="endnote text"/>
    <w:basedOn w:val="Normal"/>
    <w:rsid w:val="00423BA1"/>
    <w:rPr>
      <w:sz w:val="20"/>
      <w:szCs w:val="20"/>
    </w:rPr>
  </w:style>
  <w:style w:type="paragraph" w:customStyle="1" w:styleId="Web1">
    <w:name w:val="Κανονικό (Web)1"/>
    <w:basedOn w:val="Normal"/>
    <w:rsid w:val="00423BA1"/>
    <w:pPr>
      <w:spacing w:before="280" w:after="280"/>
    </w:pPr>
  </w:style>
  <w:style w:type="paragraph" w:styleId="TOC1">
    <w:name w:val="toc 1"/>
    <w:basedOn w:val="Normal"/>
    <w:next w:val="Normal"/>
    <w:rsid w:val="00423BA1"/>
    <w:rPr>
      <w:rFonts w:ascii="Arial" w:hAnsi="Arial" w:cs="Arial"/>
    </w:rPr>
  </w:style>
  <w:style w:type="paragraph" w:customStyle="1" w:styleId="110">
    <w:name w:val="Κείμενο πλαισίου11"/>
    <w:basedOn w:val="Normal"/>
    <w:rsid w:val="00423BA1"/>
    <w:rPr>
      <w:rFonts w:ascii="Tahoma" w:hAnsi="Tahoma" w:cs="Tahoma"/>
      <w:sz w:val="16"/>
      <w:szCs w:val="16"/>
    </w:rPr>
  </w:style>
  <w:style w:type="paragraph" w:customStyle="1" w:styleId="16">
    <w:name w:val="Τμήμα κειμένου1"/>
    <w:basedOn w:val="Normal"/>
    <w:rsid w:val="00423BA1"/>
    <w:pPr>
      <w:ind w:left="429" w:right="145" w:hanging="360"/>
    </w:pPr>
    <w:rPr>
      <w:rFonts w:ascii="Arial" w:hAnsi="Arial" w:cs="Arial"/>
      <w:sz w:val="22"/>
    </w:rPr>
  </w:style>
  <w:style w:type="paragraph" w:customStyle="1" w:styleId="xl24">
    <w:name w:val="xl24"/>
    <w:basedOn w:val="Normal"/>
    <w:rsid w:val="00423BA1"/>
    <w:pPr>
      <w:spacing w:before="280" w:after="280"/>
      <w:jc w:val="center"/>
      <w:textAlignment w:val="center"/>
    </w:pPr>
    <w:rPr>
      <w:rFonts w:ascii="Arial" w:hAnsi="Arial" w:cs="Arial"/>
      <w:sz w:val="22"/>
    </w:rPr>
  </w:style>
  <w:style w:type="paragraph" w:customStyle="1" w:styleId="CommentSubject1">
    <w:name w:val="Comment Subject1"/>
    <w:basedOn w:val="14"/>
    <w:next w:val="14"/>
    <w:rsid w:val="00423BA1"/>
    <w:pPr>
      <w:overflowPunct/>
      <w:autoSpaceDE/>
      <w:textAlignment w:val="auto"/>
    </w:pPr>
    <w:rPr>
      <w:b/>
      <w:bCs/>
    </w:rPr>
  </w:style>
  <w:style w:type="paragraph" w:customStyle="1" w:styleId="Standard">
    <w:name w:val="Standard"/>
    <w:rsid w:val="00423BA1"/>
    <w:pPr>
      <w:widowControl w:val="0"/>
      <w:suppressAutoHyphens/>
      <w:jc w:val="both"/>
      <w:textAlignment w:val="baseline"/>
    </w:pPr>
    <w:rPr>
      <w:rFonts w:cs="Tahoma"/>
      <w:kern w:val="1"/>
      <w:sz w:val="24"/>
      <w:szCs w:val="24"/>
      <w:lang w:val="en-US" w:eastAsia="zh-CN"/>
    </w:rPr>
  </w:style>
  <w:style w:type="paragraph" w:customStyle="1" w:styleId="HTMLPreformatted2">
    <w:name w:val="HTML Preformatted2"/>
    <w:basedOn w:val="Normal"/>
    <w:rsid w:val="00423BA1"/>
    <w:pPr>
      <w:widowControl w:val="0"/>
      <w:overflowPunct w:val="0"/>
    </w:pPr>
    <w:rPr>
      <w:rFonts w:ascii="Courier New" w:eastAsia="SimSun" w:hAnsi="Courier New" w:cs="Courier New"/>
      <w:kern w:val="1"/>
      <w:sz w:val="20"/>
      <w:szCs w:val="20"/>
      <w:lang w:bidi="hi-IN"/>
    </w:rPr>
  </w:style>
  <w:style w:type="paragraph" w:customStyle="1" w:styleId="a4">
    <w:name w:val="Περιεχόμενα πίνακα"/>
    <w:basedOn w:val="Normal"/>
    <w:rsid w:val="00423BA1"/>
    <w:pPr>
      <w:suppressLineNumbers/>
    </w:pPr>
  </w:style>
  <w:style w:type="paragraph" w:customStyle="1" w:styleId="a5">
    <w:name w:val="Επικεφαλίδα πίνακα"/>
    <w:basedOn w:val="a4"/>
    <w:rsid w:val="00423BA1"/>
    <w:pPr>
      <w:jc w:val="center"/>
    </w:pPr>
    <w:rPr>
      <w:b/>
      <w:bCs/>
    </w:rPr>
  </w:style>
  <w:style w:type="paragraph" w:customStyle="1" w:styleId="a6">
    <w:name w:val="Περιεχόμενα πλαισίου"/>
    <w:basedOn w:val="Normal"/>
    <w:rsid w:val="00423BA1"/>
  </w:style>
  <w:style w:type="paragraph" w:customStyle="1" w:styleId="17">
    <w:name w:val="Χάρτης εγγράφου1"/>
    <w:basedOn w:val="Normal"/>
    <w:rsid w:val="00423BA1"/>
    <w:rPr>
      <w:rFonts w:ascii="Tahoma" w:hAnsi="Tahoma" w:cs="Tahoma"/>
      <w:sz w:val="16"/>
      <w:szCs w:val="16"/>
    </w:rPr>
  </w:style>
  <w:style w:type="paragraph" w:customStyle="1" w:styleId="22">
    <w:name w:val="Σώμα κείμενου 22"/>
    <w:basedOn w:val="Normal"/>
    <w:rsid w:val="00423BA1"/>
    <w:pPr>
      <w:spacing w:after="120" w:line="480" w:lineRule="auto"/>
    </w:pPr>
  </w:style>
  <w:style w:type="paragraph" w:customStyle="1" w:styleId="WW-">
    <w:name w:val="WW-Σημείωση τέλους"/>
    <w:basedOn w:val="Normal"/>
    <w:rsid w:val="00423BA1"/>
    <w:rPr>
      <w:sz w:val="20"/>
      <w:szCs w:val="20"/>
    </w:rPr>
  </w:style>
  <w:style w:type="paragraph" w:customStyle="1" w:styleId="CommentText1">
    <w:name w:val="Comment Text1"/>
    <w:basedOn w:val="Normal"/>
    <w:rsid w:val="00423BA1"/>
    <w:rPr>
      <w:sz w:val="20"/>
      <w:szCs w:val="20"/>
    </w:rPr>
  </w:style>
  <w:style w:type="paragraph" w:customStyle="1" w:styleId="Default">
    <w:name w:val="Default"/>
    <w:rsid w:val="00423BA1"/>
    <w:pPr>
      <w:suppressAutoHyphens/>
      <w:autoSpaceDE w:val="0"/>
      <w:jc w:val="both"/>
    </w:pPr>
    <w:rPr>
      <w:rFonts w:ascii="Arial" w:hAnsi="Arial" w:cs="Arial"/>
      <w:color w:val="000000"/>
      <w:sz w:val="24"/>
      <w:szCs w:val="24"/>
      <w:lang w:eastAsia="zh-CN"/>
    </w:rPr>
  </w:style>
  <w:style w:type="paragraph" w:customStyle="1" w:styleId="western">
    <w:name w:val="western"/>
    <w:basedOn w:val="Normal"/>
    <w:rsid w:val="00423BA1"/>
    <w:pPr>
      <w:suppressAutoHyphens w:val="0"/>
      <w:spacing w:before="280" w:after="119"/>
    </w:pPr>
    <w:rPr>
      <w:color w:val="000000"/>
    </w:rPr>
  </w:style>
  <w:style w:type="paragraph" w:customStyle="1" w:styleId="a7">
    <w:name w:val="Κεφαλίδα αριστερά"/>
    <w:basedOn w:val="Normal"/>
    <w:rsid w:val="00423BA1"/>
    <w:pPr>
      <w:suppressLineNumbers/>
      <w:tabs>
        <w:tab w:val="center" w:pos="4819"/>
        <w:tab w:val="right" w:pos="9638"/>
      </w:tabs>
      <w:jc w:val="left"/>
    </w:pPr>
  </w:style>
  <w:style w:type="paragraph" w:customStyle="1" w:styleId="18">
    <w:name w:val="Επικεφαλίδα ΠΠ1"/>
    <w:basedOn w:val="Heading1"/>
    <w:next w:val="Normal"/>
    <w:rsid w:val="00423BA1"/>
    <w:pPr>
      <w:keepLines/>
      <w:suppressAutoHyphens w:val="0"/>
      <w:spacing w:before="480" w:line="276" w:lineRule="auto"/>
      <w:jc w:val="left"/>
    </w:pPr>
    <w:rPr>
      <w:rFonts w:ascii="Cambria" w:eastAsia="MS Gothic" w:hAnsi="Cambria"/>
      <w:color w:val="365F91"/>
      <w:sz w:val="28"/>
      <w:szCs w:val="28"/>
      <w:lang w:eastAsia="ja-JP"/>
    </w:rPr>
  </w:style>
  <w:style w:type="paragraph" w:styleId="TOC3">
    <w:name w:val="toc 3"/>
    <w:basedOn w:val="Normal"/>
    <w:next w:val="Normal"/>
    <w:rsid w:val="00423BA1"/>
    <w:pPr>
      <w:ind w:left="480"/>
    </w:pPr>
  </w:style>
  <w:style w:type="character" w:styleId="CommentReference">
    <w:name w:val="annotation reference"/>
    <w:uiPriority w:val="99"/>
    <w:semiHidden/>
    <w:unhideWhenUsed/>
    <w:rsid w:val="006E427F"/>
    <w:rPr>
      <w:sz w:val="16"/>
      <w:szCs w:val="16"/>
    </w:rPr>
  </w:style>
  <w:style w:type="paragraph" w:styleId="CommentText">
    <w:name w:val="annotation text"/>
    <w:basedOn w:val="Normal"/>
    <w:link w:val="CommentTextChar1"/>
    <w:uiPriority w:val="99"/>
    <w:semiHidden/>
    <w:unhideWhenUsed/>
    <w:rsid w:val="006E427F"/>
    <w:rPr>
      <w:sz w:val="20"/>
      <w:szCs w:val="20"/>
    </w:rPr>
  </w:style>
  <w:style w:type="character" w:customStyle="1" w:styleId="CommentTextChar1">
    <w:name w:val="Comment Text Char1"/>
    <w:link w:val="CommentText"/>
    <w:uiPriority w:val="99"/>
    <w:semiHidden/>
    <w:rsid w:val="006E427F"/>
    <w:rPr>
      <w:lang w:eastAsia="zh-CN"/>
    </w:rPr>
  </w:style>
  <w:style w:type="paragraph" w:styleId="CommentSubject">
    <w:name w:val="annotation subject"/>
    <w:basedOn w:val="CommentText"/>
    <w:next w:val="CommentText"/>
    <w:link w:val="CommentSubjectChar"/>
    <w:uiPriority w:val="99"/>
    <w:semiHidden/>
    <w:unhideWhenUsed/>
    <w:rsid w:val="006E427F"/>
    <w:rPr>
      <w:b/>
      <w:bCs/>
    </w:rPr>
  </w:style>
  <w:style w:type="character" w:customStyle="1" w:styleId="CommentSubjectChar">
    <w:name w:val="Comment Subject Char"/>
    <w:link w:val="CommentSubject"/>
    <w:uiPriority w:val="99"/>
    <w:semiHidden/>
    <w:rsid w:val="006E427F"/>
    <w:rPr>
      <w:b/>
      <w:bCs/>
      <w:lang w:eastAsia="zh-CN"/>
    </w:rPr>
  </w:style>
  <w:style w:type="paragraph" w:styleId="BalloonText">
    <w:name w:val="Balloon Text"/>
    <w:basedOn w:val="Normal"/>
    <w:link w:val="BalloonTextChar"/>
    <w:uiPriority w:val="99"/>
    <w:semiHidden/>
    <w:unhideWhenUsed/>
    <w:rsid w:val="006E427F"/>
    <w:rPr>
      <w:rFonts w:ascii="Segoe UI" w:hAnsi="Segoe UI" w:cs="Segoe UI"/>
      <w:sz w:val="18"/>
      <w:szCs w:val="18"/>
    </w:rPr>
  </w:style>
  <w:style w:type="character" w:customStyle="1" w:styleId="BalloonTextChar">
    <w:name w:val="Balloon Text Char"/>
    <w:link w:val="BalloonText"/>
    <w:uiPriority w:val="99"/>
    <w:semiHidden/>
    <w:rsid w:val="006E427F"/>
    <w:rPr>
      <w:rFonts w:ascii="Segoe UI" w:hAnsi="Segoe UI" w:cs="Segoe UI"/>
      <w:sz w:val="18"/>
      <w:szCs w:val="18"/>
      <w:lang w:eastAsia="zh-CN"/>
    </w:rPr>
  </w:style>
  <w:style w:type="character" w:customStyle="1" w:styleId="BodyTextChar">
    <w:name w:val="Body Text Char"/>
    <w:link w:val="BodyText"/>
    <w:rsid w:val="00F04BCE"/>
    <w:rPr>
      <w:rFonts w:ascii="Arial" w:hAnsi="Arial" w:cs="Arial"/>
      <w:sz w:val="22"/>
      <w:szCs w:val="24"/>
      <w:lang w:eastAsia="zh-CN"/>
    </w:rPr>
  </w:style>
  <w:style w:type="paragraph" w:styleId="ListParagraph">
    <w:name w:val="List Paragraph"/>
    <w:basedOn w:val="Normal"/>
    <w:uiPriority w:val="34"/>
    <w:qFormat/>
    <w:rsid w:val="005F39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d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BA1"/>
    <w:pPr>
      <w:suppressAutoHyphens/>
      <w:jc w:val="both"/>
    </w:pPr>
    <w:rPr>
      <w:sz w:val="24"/>
      <w:szCs w:val="24"/>
      <w:lang w:eastAsia="zh-CN"/>
    </w:rPr>
  </w:style>
  <w:style w:type="paragraph" w:styleId="Heading1">
    <w:name w:val="heading 1"/>
    <w:basedOn w:val="Normal"/>
    <w:next w:val="Normal"/>
    <w:qFormat/>
    <w:rsid w:val="00423BA1"/>
    <w:pPr>
      <w:keepNext/>
      <w:jc w:val="center"/>
      <w:outlineLvl w:val="0"/>
    </w:pPr>
    <w:rPr>
      <w:b/>
      <w:bCs/>
      <w:lang w:val="en-US"/>
    </w:rPr>
  </w:style>
  <w:style w:type="paragraph" w:styleId="Heading2">
    <w:name w:val="heading 2"/>
    <w:basedOn w:val="Normal"/>
    <w:next w:val="Normal"/>
    <w:qFormat/>
    <w:rsid w:val="00423BA1"/>
    <w:pPr>
      <w:keepNext/>
      <w:spacing w:after="280"/>
      <w:ind w:left="567" w:hanging="567"/>
      <w:outlineLvl w:val="1"/>
    </w:pPr>
    <w:rPr>
      <w:rFonts w:ascii="Arial" w:hAnsi="Arial" w:cs="Arial"/>
      <w:b/>
      <w:sz w:val="22"/>
    </w:rPr>
  </w:style>
  <w:style w:type="paragraph" w:styleId="Heading3">
    <w:name w:val="heading 3"/>
    <w:basedOn w:val="Normal"/>
    <w:next w:val="Normal"/>
    <w:qFormat/>
    <w:rsid w:val="00423BA1"/>
    <w:pPr>
      <w:keepNext/>
      <w:overflowPunct w:val="0"/>
      <w:autoSpaceDE w:val="0"/>
      <w:textAlignment w:val="baseline"/>
      <w:outlineLvl w:val="2"/>
    </w:pPr>
    <w:rPr>
      <w:rFonts w:ascii="Arial" w:hAnsi="Arial" w:cs="Arial"/>
      <w:b/>
      <w:sz w:val="20"/>
      <w:szCs w:val="20"/>
    </w:rPr>
  </w:style>
  <w:style w:type="paragraph" w:styleId="Heading4">
    <w:name w:val="heading 4"/>
    <w:basedOn w:val="Normal"/>
    <w:next w:val="Normal"/>
    <w:qFormat/>
    <w:rsid w:val="00423BA1"/>
    <w:pPr>
      <w:keepNext/>
      <w:overflowPunct w:val="0"/>
      <w:autoSpaceDE w:val="0"/>
      <w:textAlignment w:val="baseline"/>
      <w:outlineLvl w:val="3"/>
    </w:pPr>
    <w:rPr>
      <w:rFonts w:ascii="Arial" w:hAnsi="Arial" w:cs="Arial"/>
      <w:b/>
      <w:sz w:val="22"/>
      <w:szCs w:val="20"/>
    </w:rPr>
  </w:style>
  <w:style w:type="paragraph" w:styleId="Heading5">
    <w:name w:val="heading 5"/>
    <w:basedOn w:val="Normal"/>
    <w:next w:val="Normal"/>
    <w:qFormat/>
    <w:rsid w:val="00423BA1"/>
    <w:pPr>
      <w:keepNext/>
      <w:tabs>
        <w:tab w:val="num" w:pos="0"/>
      </w:tabs>
      <w:outlineLvl w:val="4"/>
    </w:pPr>
    <w:rPr>
      <w:rFonts w:ascii="Arial" w:hAnsi="Arial" w:cs="Arial"/>
      <w:sz w:val="22"/>
      <w:u w:val="single"/>
    </w:rPr>
  </w:style>
  <w:style w:type="paragraph" w:styleId="Heading6">
    <w:name w:val="heading 6"/>
    <w:basedOn w:val="Normal"/>
    <w:next w:val="Normal"/>
    <w:qFormat/>
    <w:rsid w:val="00423BA1"/>
    <w:pPr>
      <w:keepNext/>
      <w:overflowPunct w:val="0"/>
      <w:autoSpaceDE w:val="0"/>
      <w:jc w:val="center"/>
      <w:textAlignment w:val="baseline"/>
      <w:outlineLvl w:val="5"/>
    </w:pPr>
    <w:rPr>
      <w:b/>
      <w:sz w:val="22"/>
      <w:szCs w:val="20"/>
    </w:rPr>
  </w:style>
  <w:style w:type="paragraph" w:styleId="Heading7">
    <w:name w:val="heading 7"/>
    <w:basedOn w:val="Normal"/>
    <w:next w:val="Normal"/>
    <w:qFormat/>
    <w:rsid w:val="00423BA1"/>
    <w:pPr>
      <w:keepNext/>
      <w:ind w:left="720"/>
      <w:outlineLvl w:val="6"/>
    </w:pPr>
    <w:rPr>
      <w:rFonts w:ascii="Arial" w:hAnsi="Arial" w:cs="Arial"/>
      <w:sz w:val="22"/>
      <w:u w:val="single"/>
    </w:rPr>
  </w:style>
  <w:style w:type="paragraph" w:styleId="Heading8">
    <w:name w:val="heading 8"/>
    <w:basedOn w:val="Normal"/>
    <w:next w:val="Normal"/>
    <w:qFormat/>
    <w:rsid w:val="00423BA1"/>
    <w:pPr>
      <w:keepNext/>
      <w:overflowPunct w:val="0"/>
      <w:autoSpaceDE w:val="0"/>
      <w:jc w:val="center"/>
      <w:textAlignment w:val="baseline"/>
      <w:outlineLvl w:val="7"/>
    </w:pPr>
    <w:rPr>
      <w:rFonts w:ascii="Arial" w:hAnsi="Arial" w:cs="Arial"/>
      <w:b/>
      <w:bCs/>
      <w:szCs w:val="20"/>
    </w:rPr>
  </w:style>
  <w:style w:type="paragraph" w:styleId="Heading9">
    <w:name w:val="heading 9"/>
    <w:basedOn w:val="Normal"/>
    <w:next w:val="Normal"/>
    <w:qFormat/>
    <w:rsid w:val="00423BA1"/>
    <w:pPr>
      <w:keepNext/>
      <w:overflowPunct w:val="0"/>
      <w:autoSpaceDE w:val="0"/>
      <w:jc w:val="center"/>
      <w:textAlignment w:val="baseline"/>
      <w:outlineLvl w:val="8"/>
    </w:pPr>
    <w:rPr>
      <w:rFonts w:ascii="Arial"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423BA1"/>
  </w:style>
  <w:style w:type="character" w:customStyle="1" w:styleId="WW8Num1z1">
    <w:name w:val="WW8Num1z1"/>
    <w:rsid w:val="00423BA1"/>
  </w:style>
  <w:style w:type="character" w:customStyle="1" w:styleId="WW8Num1z2">
    <w:name w:val="WW8Num1z2"/>
    <w:rsid w:val="00423BA1"/>
  </w:style>
  <w:style w:type="character" w:customStyle="1" w:styleId="WW8Num1z3">
    <w:name w:val="WW8Num1z3"/>
    <w:rsid w:val="00423BA1"/>
  </w:style>
  <w:style w:type="character" w:customStyle="1" w:styleId="WW8Num1z4">
    <w:name w:val="WW8Num1z4"/>
    <w:rsid w:val="00423BA1"/>
  </w:style>
  <w:style w:type="character" w:customStyle="1" w:styleId="WW8Num1z5">
    <w:name w:val="WW8Num1z5"/>
    <w:rsid w:val="00423BA1"/>
  </w:style>
  <w:style w:type="character" w:customStyle="1" w:styleId="WW8Num1z6">
    <w:name w:val="WW8Num1z6"/>
    <w:rsid w:val="00423BA1"/>
  </w:style>
  <w:style w:type="character" w:customStyle="1" w:styleId="WW8Num1z7">
    <w:name w:val="WW8Num1z7"/>
    <w:rsid w:val="00423BA1"/>
  </w:style>
  <w:style w:type="character" w:customStyle="1" w:styleId="WW8Num1z8">
    <w:name w:val="WW8Num1z8"/>
    <w:rsid w:val="00423BA1"/>
  </w:style>
  <w:style w:type="character" w:customStyle="1" w:styleId="WW8Num2z0">
    <w:name w:val="WW8Num2z0"/>
    <w:rsid w:val="00423BA1"/>
  </w:style>
  <w:style w:type="character" w:customStyle="1" w:styleId="WW8Num2z1">
    <w:name w:val="WW8Num2z1"/>
    <w:rsid w:val="00423BA1"/>
  </w:style>
  <w:style w:type="character" w:customStyle="1" w:styleId="WW8Num2z2">
    <w:name w:val="WW8Num2z2"/>
    <w:rsid w:val="00423BA1"/>
  </w:style>
  <w:style w:type="character" w:customStyle="1" w:styleId="WW8Num2z3">
    <w:name w:val="WW8Num2z3"/>
    <w:rsid w:val="00423BA1"/>
  </w:style>
  <w:style w:type="character" w:customStyle="1" w:styleId="WW8Num2z4">
    <w:name w:val="WW8Num2z4"/>
    <w:rsid w:val="00423BA1"/>
  </w:style>
  <w:style w:type="character" w:customStyle="1" w:styleId="WW8Num2z5">
    <w:name w:val="WW8Num2z5"/>
    <w:rsid w:val="00423BA1"/>
  </w:style>
  <w:style w:type="character" w:customStyle="1" w:styleId="WW8Num2z6">
    <w:name w:val="WW8Num2z6"/>
    <w:rsid w:val="00423BA1"/>
  </w:style>
  <w:style w:type="character" w:customStyle="1" w:styleId="WW8Num2z7">
    <w:name w:val="WW8Num2z7"/>
    <w:rsid w:val="00423BA1"/>
  </w:style>
  <w:style w:type="character" w:customStyle="1" w:styleId="WW8Num2z8">
    <w:name w:val="WW8Num2z8"/>
    <w:rsid w:val="00423BA1"/>
  </w:style>
  <w:style w:type="character" w:customStyle="1" w:styleId="WW8Num3z0">
    <w:name w:val="WW8Num3z0"/>
    <w:rsid w:val="00423BA1"/>
    <w:rPr>
      <w:rFonts w:ascii="Cambria" w:eastAsia="Arial" w:hAnsi="Cambria" w:cs="Arial" w:hint="default"/>
      <w:sz w:val="22"/>
      <w:szCs w:val="22"/>
    </w:rPr>
  </w:style>
  <w:style w:type="character" w:customStyle="1" w:styleId="WW8Num4z0">
    <w:name w:val="WW8Num4z0"/>
    <w:rsid w:val="00423BA1"/>
    <w:rPr>
      <w:rFonts w:ascii="Arial" w:hAnsi="Arial" w:cs="Arial"/>
      <w:sz w:val="22"/>
      <w:szCs w:val="22"/>
    </w:rPr>
  </w:style>
  <w:style w:type="character" w:customStyle="1" w:styleId="WW8Num5z0">
    <w:name w:val="WW8Num5z0"/>
    <w:rsid w:val="00423BA1"/>
    <w:rPr>
      <w:rFonts w:ascii="Cambria" w:hAnsi="Cambria" w:cs="Cambria" w:hint="default"/>
      <w:sz w:val="22"/>
    </w:rPr>
  </w:style>
  <w:style w:type="character" w:customStyle="1" w:styleId="WW8Num6z0">
    <w:name w:val="WW8Num6z0"/>
    <w:rsid w:val="00423BA1"/>
    <w:rPr>
      <w:rFonts w:ascii="Cambria" w:hAnsi="Cambria" w:cs="Arial" w:hint="default"/>
      <w:sz w:val="22"/>
      <w:szCs w:val="22"/>
    </w:rPr>
  </w:style>
  <w:style w:type="character" w:customStyle="1" w:styleId="WW8Num7z0">
    <w:name w:val="WW8Num7z0"/>
    <w:rsid w:val="00423BA1"/>
    <w:rPr>
      <w:rFonts w:ascii="Cambria" w:hAnsi="Cambria" w:cs="Cambria"/>
      <w:color w:val="000000"/>
      <w:sz w:val="22"/>
      <w:szCs w:val="22"/>
      <w:lang w:eastAsia="el-GR"/>
    </w:rPr>
  </w:style>
  <w:style w:type="character" w:customStyle="1" w:styleId="WW8Num7z1">
    <w:name w:val="WW8Num7z1"/>
    <w:rsid w:val="00423BA1"/>
  </w:style>
  <w:style w:type="character" w:customStyle="1" w:styleId="WW8Num7z2">
    <w:name w:val="WW8Num7z2"/>
    <w:rsid w:val="00423BA1"/>
  </w:style>
  <w:style w:type="character" w:customStyle="1" w:styleId="WW8Num7z3">
    <w:name w:val="WW8Num7z3"/>
    <w:rsid w:val="00423BA1"/>
  </w:style>
  <w:style w:type="character" w:customStyle="1" w:styleId="WW8Num7z4">
    <w:name w:val="WW8Num7z4"/>
    <w:rsid w:val="00423BA1"/>
  </w:style>
  <w:style w:type="character" w:customStyle="1" w:styleId="WW8Num7z5">
    <w:name w:val="WW8Num7z5"/>
    <w:rsid w:val="00423BA1"/>
  </w:style>
  <w:style w:type="character" w:customStyle="1" w:styleId="WW8Num7z6">
    <w:name w:val="WW8Num7z6"/>
    <w:rsid w:val="00423BA1"/>
  </w:style>
  <w:style w:type="character" w:customStyle="1" w:styleId="WW8Num7z7">
    <w:name w:val="WW8Num7z7"/>
    <w:rsid w:val="00423BA1"/>
  </w:style>
  <w:style w:type="character" w:customStyle="1" w:styleId="WW8Num7z8">
    <w:name w:val="WW8Num7z8"/>
    <w:rsid w:val="00423BA1"/>
  </w:style>
  <w:style w:type="character" w:customStyle="1" w:styleId="WW8Num6z1">
    <w:name w:val="WW8Num6z1"/>
    <w:rsid w:val="00423BA1"/>
  </w:style>
  <w:style w:type="character" w:customStyle="1" w:styleId="WW8Num6z2">
    <w:name w:val="WW8Num6z2"/>
    <w:rsid w:val="00423BA1"/>
  </w:style>
  <w:style w:type="character" w:customStyle="1" w:styleId="WW8Num6z3">
    <w:name w:val="WW8Num6z3"/>
    <w:rsid w:val="00423BA1"/>
  </w:style>
  <w:style w:type="character" w:customStyle="1" w:styleId="WW8Num6z4">
    <w:name w:val="WW8Num6z4"/>
    <w:rsid w:val="00423BA1"/>
  </w:style>
  <w:style w:type="character" w:customStyle="1" w:styleId="WW8Num6z5">
    <w:name w:val="WW8Num6z5"/>
    <w:rsid w:val="00423BA1"/>
  </w:style>
  <w:style w:type="character" w:customStyle="1" w:styleId="WW8Num6z6">
    <w:name w:val="WW8Num6z6"/>
    <w:rsid w:val="00423BA1"/>
  </w:style>
  <w:style w:type="character" w:customStyle="1" w:styleId="WW8Num6z7">
    <w:name w:val="WW8Num6z7"/>
    <w:rsid w:val="00423BA1"/>
  </w:style>
  <w:style w:type="character" w:customStyle="1" w:styleId="WW8Num6z8">
    <w:name w:val="WW8Num6z8"/>
    <w:rsid w:val="00423BA1"/>
  </w:style>
  <w:style w:type="character" w:customStyle="1" w:styleId="WW8Num5z1">
    <w:name w:val="WW8Num5z1"/>
    <w:rsid w:val="00423BA1"/>
    <w:rPr>
      <w:rFonts w:ascii="Arial" w:hAnsi="Arial" w:cs="Arial"/>
      <w:sz w:val="22"/>
    </w:rPr>
  </w:style>
  <w:style w:type="character" w:customStyle="1" w:styleId="WW8Num5z2">
    <w:name w:val="WW8Num5z2"/>
    <w:rsid w:val="00423BA1"/>
  </w:style>
  <w:style w:type="character" w:customStyle="1" w:styleId="WW8Num5z3">
    <w:name w:val="WW8Num5z3"/>
    <w:rsid w:val="00423BA1"/>
  </w:style>
  <w:style w:type="character" w:customStyle="1" w:styleId="WW8Num5z4">
    <w:name w:val="WW8Num5z4"/>
    <w:rsid w:val="00423BA1"/>
  </w:style>
  <w:style w:type="character" w:customStyle="1" w:styleId="WW8Num5z5">
    <w:name w:val="WW8Num5z5"/>
    <w:rsid w:val="00423BA1"/>
  </w:style>
  <w:style w:type="character" w:customStyle="1" w:styleId="WW8Num5z6">
    <w:name w:val="WW8Num5z6"/>
    <w:rsid w:val="00423BA1"/>
  </w:style>
  <w:style w:type="character" w:customStyle="1" w:styleId="WW8Num5z7">
    <w:name w:val="WW8Num5z7"/>
    <w:rsid w:val="00423BA1"/>
  </w:style>
  <w:style w:type="character" w:customStyle="1" w:styleId="WW8Num5z8">
    <w:name w:val="WW8Num5z8"/>
    <w:rsid w:val="00423BA1"/>
  </w:style>
  <w:style w:type="character" w:customStyle="1" w:styleId="WW8Num8z0">
    <w:name w:val="WW8Num8z0"/>
    <w:rsid w:val="00423BA1"/>
    <w:rPr>
      <w:rFonts w:hint="default"/>
    </w:rPr>
  </w:style>
  <w:style w:type="character" w:customStyle="1" w:styleId="WW8Num9z0">
    <w:name w:val="WW8Num9z0"/>
    <w:rsid w:val="00423BA1"/>
    <w:rPr>
      <w:rFonts w:ascii="Cambria" w:hAnsi="Cambria" w:cs="Lucida Sans Unicode"/>
      <w:lang w:eastAsia="el-GR"/>
    </w:rPr>
  </w:style>
  <w:style w:type="character" w:customStyle="1" w:styleId="WW8Num10z0">
    <w:name w:val="WW8Num10z0"/>
    <w:rsid w:val="00423BA1"/>
    <w:rPr>
      <w:rFonts w:ascii="Cambria" w:eastAsia="Times New Roman" w:hAnsi="Cambria" w:cs="Arial"/>
    </w:rPr>
  </w:style>
  <w:style w:type="character" w:customStyle="1" w:styleId="WW8Num10z1">
    <w:name w:val="WW8Num10z1"/>
    <w:rsid w:val="00423BA1"/>
    <w:rPr>
      <w:rFonts w:ascii="Arial" w:hAnsi="Arial" w:cs="Arial"/>
      <w:sz w:val="22"/>
    </w:rPr>
  </w:style>
  <w:style w:type="character" w:customStyle="1" w:styleId="WW8Num10z2">
    <w:name w:val="WW8Num10z2"/>
    <w:rsid w:val="00423BA1"/>
  </w:style>
  <w:style w:type="character" w:customStyle="1" w:styleId="WW8Num10z3">
    <w:name w:val="WW8Num10z3"/>
    <w:rsid w:val="00423BA1"/>
  </w:style>
  <w:style w:type="character" w:customStyle="1" w:styleId="WW8Num10z4">
    <w:name w:val="WW8Num10z4"/>
    <w:rsid w:val="00423BA1"/>
  </w:style>
  <w:style w:type="character" w:customStyle="1" w:styleId="WW8Num10z5">
    <w:name w:val="WW8Num10z5"/>
    <w:rsid w:val="00423BA1"/>
  </w:style>
  <w:style w:type="character" w:customStyle="1" w:styleId="WW8Num10z6">
    <w:name w:val="WW8Num10z6"/>
    <w:rsid w:val="00423BA1"/>
  </w:style>
  <w:style w:type="character" w:customStyle="1" w:styleId="WW8Num10z7">
    <w:name w:val="WW8Num10z7"/>
    <w:rsid w:val="00423BA1"/>
  </w:style>
  <w:style w:type="character" w:customStyle="1" w:styleId="WW8Num10z8">
    <w:name w:val="WW8Num10z8"/>
    <w:rsid w:val="00423BA1"/>
  </w:style>
  <w:style w:type="character" w:customStyle="1" w:styleId="WW8Num11z0">
    <w:name w:val="WW8Num11z0"/>
    <w:rsid w:val="00423BA1"/>
  </w:style>
  <w:style w:type="character" w:customStyle="1" w:styleId="WW8Num11z1">
    <w:name w:val="WW8Num11z1"/>
    <w:rsid w:val="00423BA1"/>
  </w:style>
  <w:style w:type="character" w:customStyle="1" w:styleId="WW8Num11z2">
    <w:name w:val="WW8Num11z2"/>
    <w:rsid w:val="00423BA1"/>
  </w:style>
  <w:style w:type="character" w:customStyle="1" w:styleId="WW8Num11z3">
    <w:name w:val="WW8Num11z3"/>
    <w:rsid w:val="00423BA1"/>
  </w:style>
  <w:style w:type="character" w:customStyle="1" w:styleId="WW8Num11z4">
    <w:name w:val="WW8Num11z4"/>
    <w:rsid w:val="00423BA1"/>
  </w:style>
  <w:style w:type="character" w:customStyle="1" w:styleId="WW8Num11z5">
    <w:name w:val="WW8Num11z5"/>
    <w:rsid w:val="00423BA1"/>
  </w:style>
  <w:style w:type="character" w:customStyle="1" w:styleId="WW8Num11z6">
    <w:name w:val="WW8Num11z6"/>
    <w:rsid w:val="00423BA1"/>
  </w:style>
  <w:style w:type="character" w:customStyle="1" w:styleId="WW8Num11z7">
    <w:name w:val="WW8Num11z7"/>
    <w:rsid w:val="00423BA1"/>
  </w:style>
  <w:style w:type="character" w:customStyle="1" w:styleId="WW8Num11z8">
    <w:name w:val="WW8Num11z8"/>
    <w:rsid w:val="00423BA1"/>
  </w:style>
  <w:style w:type="character" w:customStyle="1" w:styleId="WW8Num12z0">
    <w:name w:val="WW8Num12z0"/>
    <w:rsid w:val="00423BA1"/>
  </w:style>
  <w:style w:type="character" w:customStyle="1" w:styleId="WW8Num12z1">
    <w:name w:val="WW8Num12z1"/>
    <w:rsid w:val="00423BA1"/>
    <w:rPr>
      <w:rFonts w:cs="Arial"/>
    </w:rPr>
  </w:style>
  <w:style w:type="character" w:customStyle="1" w:styleId="WW8Num12z2">
    <w:name w:val="WW8Num12z2"/>
    <w:rsid w:val="00423BA1"/>
  </w:style>
  <w:style w:type="character" w:customStyle="1" w:styleId="WW8Num12z3">
    <w:name w:val="WW8Num12z3"/>
    <w:rsid w:val="00423BA1"/>
  </w:style>
  <w:style w:type="character" w:customStyle="1" w:styleId="WW8Num12z4">
    <w:name w:val="WW8Num12z4"/>
    <w:rsid w:val="00423BA1"/>
  </w:style>
  <w:style w:type="character" w:customStyle="1" w:styleId="WW8Num12z5">
    <w:name w:val="WW8Num12z5"/>
    <w:rsid w:val="00423BA1"/>
  </w:style>
  <w:style w:type="character" w:customStyle="1" w:styleId="WW8Num12z6">
    <w:name w:val="WW8Num12z6"/>
    <w:rsid w:val="00423BA1"/>
  </w:style>
  <w:style w:type="character" w:customStyle="1" w:styleId="WW8Num12z7">
    <w:name w:val="WW8Num12z7"/>
    <w:rsid w:val="00423BA1"/>
  </w:style>
  <w:style w:type="character" w:customStyle="1" w:styleId="WW8Num12z8">
    <w:name w:val="WW8Num12z8"/>
    <w:rsid w:val="00423BA1"/>
  </w:style>
  <w:style w:type="character" w:customStyle="1" w:styleId="WW8Num13z0">
    <w:name w:val="WW8Num13z0"/>
    <w:rsid w:val="00423BA1"/>
    <w:rPr>
      <w:rFonts w:ascii="Cambria" w:eastAsia="Arial" w:hAnsi="Cambria" w:cs="Arial" w:hint="default"/>
      <w:sz w:val="22"/>
      <w:szCs w:val="22"/>
    </w:rPr>
  </w:style>
  <w:style w:type="character" w:customStyle="1" w:styleId="WW8Num14z0">
    <w:name w:val="WW8Num14z0"/>
    <w:rsid w:val="00423BA1"/>
    <w:rPr>
      <w:b/>
    </w:rPr>
  </w:style>
  <w:style w:type="character" w:customStyle="1" w:styleId="WW8Num14z1">
    <w:name w:val="WW8Num14z1"/>
    <w:rsid w:val="00423BA1"/>
    <w:rPr>
      <w:rFonts w:ascii="Arial" w:hAnsi="Arial" w:cs="Arial"/>
      <w:b/>
      <w:bCs/>
    </w:rPr>
  </w:style>
  <w:style w:type="character" w:customStyle="1" w:styleId="WW8Num14z2">
    <w:name w:val="WW8Num14z2"/>
    <w:rsid w:val="00423BA1"/>
  </w:style>
  <w:style w:type="character" w:customStyle="1" w:styleId="WW8Num14z3">
    <w:name w:val="WW8Num14z3"/>
    <w:rsid w:val="00423BA1"/>
  </w:style>
  <w:style w:type="character" w:customStyle="1" w:styleId="WW8Num14z4">
    <w:name w:val="WW8Num14z4"/>
    <w:rsid w:val="00423BA1"/>
  </w:style>
  <w:style w:type="character" w:customStyle="1" w:styleId="WW8Num14z5">
    <w:name w:val="WW8Num14z5"/>
    <w:rsid w:val="00423BA1"/>
  </w:style>
  <w:style w:type="character" w:customStyle="1" w:styleId="WW8Num14z6">
    <w:name w:val="WW8Num14z6"/>
    <w:rsid w:val="00423BA1"/>
  </w:style>
  <w:style w:type="character" w:customStyle="1" w:styleId="WW8Num14z7">
    <w:name w:val="WW8Num14z7"/>
    <w:rsid w:val="00423BA1"/>
  </w:style>
  <w:style w:type="character" w:customStyle="1" w:styleId="WW8Num14z8">
    <w:name w:val="WW8Num14z8"/>
    <w:rsid w:val="00423BA1"/>
  </w:style>
  <w:style w:type="character" w:customStyle="1" w:styleId="WW8Num15z0">
    <w:name w:val="WW8Num15z0"/>
    <w:rsid w:val="00423BA1"/>
    <w:rPr>
      <w:rFonts w:ascii="Arial" w:hAnsi="Arial" w:cs="Arial"/>
      <w:sz w:val="22"/>
      <w:szCs w:val="22"/>
    </w:rPr>
  </w:style>
  <w:style w:type="character" w:customStyle="1" w:styleId="WW8Num16z0">
    <w:name w:val="WW8Num16z0"/>
    <w:rsid w:val="00423BA1"/>
    <w:rPr>
      <w:rFonts w:ascii="Arial" w:hAnsi="Arial" w:cs="Arial"/>
      <w:sz w:val="22"/>
    </w:rPr>
  </w:style>
  <w:style w:type="character" w:customStyle="1" w:styleId="WW8Num17z0">
    <w:name w:val="WW8Num17z0"/>
    <w:rsid w:val="00423BA1"/>
    <w:rPr>
      <w:rFonts w:hint="default"/>
    </w:rPr>
  </w:style>
  <w:style w:type="character" w:customStyle="1" w:styleId="WW8Num17z1">
    <w:name w:val="WW8Num17z1"/>
    <w:rsid w:val="00423BA1"/>
  </w:style>
  <w:style w:type="character" w:customStyle="1" w:styleId="WW8Num17z2">
    <w:name w:val="WW8Num17z2"/>
    <w:rsid w:val="00423BA1"/>
  </w:style>
  <w:style w:type="character" w:customStyle="1" w:styleId="WW8Num17z3">
    <w:name w:val="WW8Num17z3"/>
    <w:rsid w:val="00423BA1"/>
  </w:style>
  <w:style w:type="character" w:customStyle="1" w:styleId="WW8Num17z4">
    <w:name w:val="WW8Num17z4"/>
    <w:rsid w:val="00423BA1"/>
  </w:style>
  <w:style w:type="character" w:customStyle="1" w:styleId="WW8Num17z5">
    <w:name w:val="WW8Num17z5"/>
    <w:rsid w:val="00423BA1"/>
  </w:style>
  <w:style w:type="character" w:customStyle="1" w:styleId="WW8Num17z6">
    <w:name w:val="WW8Num17z6"/>
    <w:rsid w:val="00423BA1"/>
  </w:style>
  <w:style w:type="character" w:customStyle="1" w:styleId="WW8Num17z7">
    <w:name w:val="WW8Num17z7"/>
    <w:rsid w:val="00423BA1"/>
  </w:style>
  <w:style w:type="character" w:customStyle="1" w:styleId="WW8Num17z8">
    <w:name w:val="WW8Num17z8"/>
    <w:rsid w:val="00423BA1"/>
  </w:style>
  <w:style w:type="character" w:customStyle="1" w:styleId="WW8Num18z0">
    <w:name w:val="WW8Num18z0"/>
    <w:rsid w:val="00423BA1"/>
    <w:rPr>
      <w:rFonts w:hint="default"/>
    </w:rPr>
  </w:style>
  <w:style w:type="character" w:customStyle="1" w:styleId="WW8Num18z1">
    <w:name w:val="WW8Num18z1"/>
    <w:rsid w:val="00423BA1"/>
  </w:style>
  <w:style w:type="character" w:customStyle="1" w:styleId="WW8Num18z2">
    <w:name w:val="WW8Num18z2"/>
    <w:rsid w:val="00423BA1"/>
  </w:style>
  <w:style w:type="character" w:customStyle="1" w:styleId="WW8Num18z3">
    <w:name w:val="WW8Num18z3"/>
    <w:rsid w:val="00423BA1"/>
  </w:style>
  <w:style w:type="character" w:customStyle="1" w:styleId="WW8Num18z4">
    <w:name w:val="WW8Num18z4"/>
    <w:rsid w:val="00423BA1"/>
  </w:style>
  <w:style w:type="character" w:customStyle="1" w:styleId="WW8Num18z5">
    <w:name w:val="WW8Num18z5"/>
    <w:rsid w:val="00423BA1"/>
  </w:style>
  <w:style w:type="character" w:customStyle="1" w:styleId="WW8Num18z6">
    <w:name w:val="WW8Num18z6"/>
    <w:rsid w:val="00423BA1"/>
  </w:style>
  <w:style w:type="character" w:customStyle="1" w:styleId="WW8Num18z7">
    <w:name w:val="WW8Num18z7"/>
    <w:rsid w:val="00423BA1"/>
  </w:style>
  <w:style w:type="character" w:customStyle="1" w:styleId="WW8Num18z8">
    <w:name w:val="WW8Num18z8"/>
    <w:rsid w:val="00423BA1"/>
  </w:style>
  <w:style w:type="character" w:customStyle="1" w:styleId="WW8Num19z0">
    <w:name w:val="WW8Num19z0"/>
    <w:rsid w:val="00423BA1"/>
    <w:rPr>
      <w:rFonts w:ascii="Cambria" w:eastAsia="Times New Roman" w:hAnsi="Cambria" w:cs="Arial"/>
    </w:rPr>
  </w:style>
  <w:style w:type="character" w:customStyle="1" w:styleId="WW8Num19z1">
    <w:name w:val="WW8Num19z1"/>
    <w:rsid w:val="00423BA1"/>
    <w:rPr>
      <w:rFonts w:ascii="Arial" w:hAnsi="Arial" w:cs="Arial"/>
      <w:sz w:val="22"/>
    </w:rPr>
  </w:style>
  <w:style w:type="character" w:customStyle="1" w:styleId="WW8Num19z2">
    <w:name w:val="WW8Num19z2"/>
    <w:rsid w:val="00423BA1"/>
  </w:style>
  <w:style w:type="character" w:customStyle="1" w:styleId="WW8Num19z3">
    <w:name w:val="WW8Num19z3"/>
    <w:rsid w:val="00423BA1"/>
  </w:style>
  <w:style w:type="character" w:customStyle="1" w:styleId="WW8Num19z4">
    <w:name w:val="WW8Num19z4"/>
    <w:rsid w:val="00423BA1"/>
  </w:style>
  <w:style w:type="character" w:customStyle="1" w:styleId="WW8Num19z5">
    <w:name w:val="WW8Num19z5"/>
    <w:rsid w:val="00423BA1"/>
  </w:style>
  <w:style w:type="character" w:customStyle="1" w:styleId="WW8Num19z6">
    <w:name w:val="WW8Num19z6"/>
    <w:rsid w:val="00423BA1"/>
  </w:style>
  <w:style w:type="character" w:customStyle="1" w:styleId="WW8Num19z7">
    <w:name w:val="WW8Num19z7"/>
    <w:rsid w:val="00423BA1"/>
  </w:style>
  <w:style w:type="character" w:customStyle="1" w:styleId="WW8Num19z8">
    <w:name w:val="WW8Num19z8"/>
    <w:rsid w:val="00423BA1"/>
  </w:style>
  <w:style w:type="character" w:customStyle="1" w:styleId="WW8Num20z0">
    <w:name w:val="WW8Num20z0"/>
    <w:rsid w:val="00423BA1"/>
    <w:rPr>
      <w:rFonts w:ascii="Cambria" w:hAnsi="Cambria" w:cs="Cambria" w:hint="default"/>
      <w:sz w:val="22"/>
    </w:rPr>
  </w:style>
  <w:style w:type="character" w:customStyle="1" w:styleId="WW8Num20z1">
    <w:name w:val="WW8Num20z1"/>
    <w:rsid w:val="00423BA1"/>
  </w:style>
  <w:style w:type="character" w:customStyle="1" w:styleId="WW8Num20z2">
    <w:name w:val="WW8Num20z2"/>
    <w:rsid w:val="00423BA1"/>
  </w:style>
  <w:style w:type="character" w:customStyle="1" w:styleId="WW8Num20z3">
    <w:name w:val="WW8Num20z3"/>
    <w:rsid w:val="00423BA1"/>
  </w:style>
  <w:style w:type="character" w:customStyle="1" w:styleId="WW8Num20z4">
    <w:name w:val="WW8Num20z4"/>
    <w:rsid w:val="00423BA1"/>
  </w:style>
  <w:style w:type="character" w:customStyle="1" w:styleId="WW8Num20z5">
    <w:name w:val="WW8Num20z5"/>
    <w:rsid w:val="00423BA1"/>
  </w:style>
  <w:style w:type="character" w:customStyle="1" w:styleId="WW8Num20z6">
    <w:name w:val="WW8Num20z6"/>
    <w:rsid w:val="00423BA1"/>
  </w:style>
  <w:style w:type="character" w:customStyle="1" w:styleId="WW8Num20z7">
    <w:name w:val="WW8Num20z7"/>
    <w:rsid w:val="00423BA1"/>
  </w:style>
  <w:style w:type="character" w:customStyle="1" w:styleId="WW8Num20z8">
    <w:name w:val="WW8Num20z8"/>
    <w:rsid w:val="00423BA1"/>
  </w:style>
  <w:style w:type="character" w:customStyle="1" w:styleId="WW8Num21z0">
    <w:name w:val="WW8Num21z0"/>
    <w:rsid w:val="00423BA1"/>
    <w:rPr>
      <w:rFonts w:ascii="Cambria" w:hAnsi="Cambria" w:cs="Cambria" w:hint="default"/>
      <w:sz w:val="22"/>
    </w:rPr>
  </w:style>
  <w:style w:type="character" w:customStyle="1" w:styleId="WW8Num22z0">
    <w:name w:val="WW8Num22z0"/>
    <w:rsid w:val="00423BA1"/>
    <w:rPr>
      <w:rFonts w:ascii="Arial" w:hAnsi="Arial" w:cs="Arial"/>
      <w:sz w:val="22"/>
    </w:rPr>
  </w:style>
  <w:style w:type="character" w:customStyle="1" w:styleId="WW8Num23z0">
    <w:name w:val="WW8Num23z0"/>
    <w:rsid w:val="00423BA1"/>
    <w:rPr>
      <w:rFonts w:ascii="Cambria" w:hAnsi="Cambria" w:cs="Arial" w:hint="default"/>
      <w:sz w:val="22"/>
      <w:szCs w:val="22"/>
    </w:rPr>
  </w:style>
  <w:style w:type="character" w:customStyle="1" w:styleId="WW8Num23z1">
    <w:name w:val="WW8Num23z1"/>
    <w:rsid w:val="00423BA1"/>
  </w:style>
  <w:style w:type="character" w:customStyle="1" w:styleId="WW8Num23z2">
    <w:name w:val="WW8Num23z2"/>
    <w:rsid w:val="00423BA1"/>
  </w:style>
  <w:style w:type="character" w:customStyle="1" w:styleId="WW8Num23z3">
    <w:name w:val="WW8Num23z3"/>
    <w:rsid w:val="00423BA1"/>
  </w:style>
  <w:style w:type="character" w:customStyle="1" w:styleId="WW8Num23z4">
    <w:name w:val="WW8Num23z4"/>
    <w:rsid w:val="00423BA1"/>
  </w:style>
  <w:style w:type="character" w:customStyle="1" w:styleId="WW8Num23z5">
    <w:name w:val="WW8Num23z5"/>
    <w:rsid w:val="00423BA1"/>
  </w:style>
  <w:style w:type="character" w:customStyle="1" w:styleId="WW8Num23z6">
    <w:name w:val="WW8Num23z6"/>
    <w:rsid w:val="00423BA1"/>
  </w:style>
  <w:style w:type="character" w:customStyle="1" w:styleId="WW8Num23z7">
    <w:name w:val="WW8Num23z7"/>
    <w:rsid w:val="00423BA1"/>
  </w:style>
  <w:style w:type="character" w:customStyle="1" w:styleId="WW8Num23z8">
    <w:name w:val="WW8Num23z8"/>
    <w:rsid w:val="00423BA1"/>
  </w:style>
  <w:style w:type="character" w:customStyle="1" w:styleId="WW8Num24z0">
    <w:name w:val="WW8Num24z0"/>
    <w:rsid w:val="00423BA1"/>
    <w:rPr>
      <w:rFonts w:hint="default"/>
    </w:rPr>
  </w:style>
  <w:style w:type="character" w:customStyle="1" w:styleId="WW8Num24z1">
    <w:name w:val="WW8Num24z1"/>
    <w:rsid w:val="00423BA1"/>
  </w:style>
  <w:style w:type="character" w:customStyle="1" w:styleId="WW8Num24z2">
    <w:name w:val="WW8Num24z2"/>
    <w:rsid w:val="00423BA1"/>
  </w:style>
  <w:style w:type="character" w:customStyle="1" w:styleId="WW8Num24z3">
    <w:name w:val="WW8Num24z3"/>
    <w:rsid w:val="00423BA1"/>
  </w:style>
  <w:style w:type="character" w:customStyle="1" w:styleId="WW8Num24z4">
    <w:name w:val="WW8Num24z4"/>
    <w:rsid w:val="00423BA1"/>
  </w:style>
  <w:style w:type="character" w:customStyle="1" w:styleId="WW8Num24z5">
    <w:name w:val="WW8Num24z5"/>
    <w:rsid w:val="00423BA1"/>
  </w:style>
  <w:style w:type="character" w:customStyle="1" w:styleId="WW8Num24z6">
    <w:name w:val="WW8Num24z6"/>
    <w:rsid w:val="00423BA1"/>
  </w:style>
  <w:style w:type="character" w:customStyle="1" w:styleId="WW8Num24z7">
    <w:name w:val="WW8Num24z7"/>
    <w:rsid w:val="00423BA1"/>
  </w:style>
  <w:style w:type="character" w:customStyle="1" w:styleId="WW8Num24z8">
    <w:name w:val="WW8Num24z8"/>
    <w:rsid w:val="00423BA1"/>
  </w:style>
  <w:style w:type="character" w:customStyle="1" w:styleId="WW8Num25z0">
    <w:name w:val="WW8Num25z0"/>
    <w:rsid w:val="00423BA1"/>
    <w:rPr>
      <w:rFonts w:ascii="Cambria" w:hAnsi="Cambria" w:cs="Cambria" w:hint="default"/>
      <w:sz w:val="22"/>
    </w:rPr>
  </w:style>
  <w:style w:type="character" w:customStyle="1" w:styleId="WW8Num26z0">
    <w:name w:val="WW8Num26z0"/>
    <w:rsid w:val="00423BA1"/>
    <w:rPr>
      <w:rFonts w:ascii="Cambria" w:hAnsi="Cambria" w:cs="Cambria" w:hint="default"/>
      <w:sz w:val="22"/>
    </w:rPr>
  </w:style>
  <w:style w:type="character" w:customStyle="1" w:styleId="WW8Num26z1">
    <w:name w:val="WW8Num26z1"/>
    <w:rsid w:val="00423BA1"/>
  </w:style>
  <w:style w:type="character" w:customStyle="1" w:styleId="WW8Num26z2">
    <w:name w:val="WW8Num26z2"/>
    <w:rsid w:val="00423BA1"/>
  </w:style>
  <w:style w:type="character" w:customStyle="1" w:styleId="WW8Num26z3">
    <w:name w:val="WW8Num26z3"/>
    <w:rsid w:val="00423BA1"/>
  </w:style>
  <w:style w:type="character" w:customStyle="1" w:styleId="WW8Num26z4">
    <w:name w:val="WW8Num26z4"/>
    <w:rsid w:val="00423BA1"/>
  </w:style>
  <w:style w:type="character" w:customStyle="1" w:styleId="WW8Num26z5">
    <w:name w:val="WW8Num26z5"/>
    <w:rsid w:val="00423BA1"/>
  </w:style>
  <w:style w:type="character" w:customStyle="1" w:styleId="WW8Num26z6">
    <w:name w:val="WW8Num26z6"/>
    <w:rsid w:val="00423BA1"/>
  </w:style>
  <w:style w:type="character" w:customStyle="1" w:styleId="WW8Num26z7">
    <w:name w:val="WW8Num26z7"/>
    <w:rsid w:val="00423BA1"/>
  </w:style>
  <w:style w:type="character" w:customStyle="1" w:styleId="WW8Num26z8">
    <w:name w:val="WW8Num26z8"/>
    <w:rsid w:val="00423BA1"/>
  </w:style>
  <w:style w:type="character" w:customStyle="1" w:styleId="WW8Num27z0">
    <w:name w:val="WW8Num27z0"/>
    <w:rsid w:val="00423BA1"/>
    <w:rPr>
      <w:rFonts w:ascii="Cambria" w:hAnsi="Cambria" w:cs="Cambria"/>
      <w:color w:val="000000"/>
      <w:sz w:val="22"/>
      <w:szCs w:val="22"/>
      <w:lang w:eastAsia="el-GR"/>
    </w:rPr>
  </w:style>
  <w:style w:type="character" w:customStyle="1" w:styleId="WW8Num27z1">
    <w:name w:val="WW8Num27z1"/>
    <w:rsid w:val="00423BA1"/>
  </w:style>
  <w:style w:type="character" w:customStyle="1" w:styleId="WW8Num27z2">
    <w:name w:val="WW8Num27z2"/>
    <w:rsid w:val="00423BA1"/>
  </w:style>
  <w:style w:type="character" w:customStyle="1" w:styleId="WW8Num27z3">
    <w:name w:val="WW8Num27z3"/>
    <w:rsid w:val="00423BA1"/>
  </w:style>
  <w:style w:type="character" w:customStyle="1" w:styleId="WW8Num27z4">
    <w:name w:val="WW8Num27z4"/>
    <w:rsid w:val="00423BA1"/>
  </w:style>
  <w:style w:type="character" w:customStyle="1" w:styleId="WW8Num27z5">
    <w:name w:val="WW8Num27z5"/>
    <w:rsid w:val="00423BA1"/>
  </w:style>
  <w:style w:type="character" w:customStyle="1" w:styleId="WW8Num27z6">
    <w:name w:val="WW8Num27z6"/>
    <w:rsid w:val="00423BA1"/>
  </w:style>
  <w:style w:type="character" w:customStyle="1" w:styleId="WW8Num27z7">
    <w:name w:val="WW8Num27z7"/>
    <w:rsid w:val="00423BA1"/>
  </w:style>
  <w:style w:type="character" w:customStyle="1" w:styleId="WW8Num27z8">
    <w:name w:val="WW8Num27z8"/>
    <w:rsid w:val="00423BA1"/>
  </w:style>
  <w:style w:type="character" w:customStyle="1" w:styleId="WW8Num28z0">
    <w:name w:val="WW8Num28z0"/>
    <w:rsid w:val="00423BA1"/>
    <w:rPr>
      <w:rFonts w:ascii="Cambria" w:hAnsi="Cambria" w:cs="Cambria" w:hint="default"/>
      <w:sz w:val="22"/>
    </w:rPr>
  </w:style>
  <w:style w:type="character" w:customStyle="1" w:styleId="WW8Num28z1">
    <w:name w:val="WW8Num28z1"/>
    <w:rsid w:val="00423BA1"/>
  </w:style>
  <w:style w:type="character" w:customStyle="1" w:styleId="WW8Num28z2">
    <w:name w:val="WW8Num28z2"/>
    <w:rsid w:val="00423BA1"/>
  </w:style>
  <w:style w:type="character" w:customStyle="1" w:styleId="WW8Num28z3">
    <w:name w:val="WW8Num28z3"/>
    <w:rsid w:val="00423BA1"/>
  </w:style>
  <w:style w:type="character" w:customStyle="1" w:styleId="WW8Num28z4">
    <w:name w:val="WW8Num28z4"/>
    <w:rsid w:val="00423BA1"/>
  </w:style>
  <w:style w:type="character" w:customStyle="1" w:styleId="WW8Num28z5">
    <w:name w:val="WW8Num28z5"/>
    <w:rsid w:val="00423BA1"/>
  </w:style>
  <w:style w:type="character" w:customStyle="1" w:styleId="WW8Num28z6">
    <w:name w:val="WW8Num28z6"/>
    <w:rsid w:val="00423BA1"/>
  </w:style>
  <w:style w:type="character" w:customStyle="1" w:styleId="WW8Num28z7">
    <w:name w:val="WW8Num28z7"/>
    <w:rsid w:val="00423BA1"/>
  </w:style>
  <w:style w:type="character" w:customStyle="1" w:styleId="WW8Num28z8">
    <w:name w:val="WW8Num28z8"/>
    <w:rsid w:val="00423BA1"/>
  </w:style>
  <w:style w:type="character" w:customStyle="1" w:styleId="WW8Num29z0">
    <w:name w:val="WW8Num29z0"/>
    <w:rsid w:val="00423BA1"/>
    <w:rPr>
      <w:rFonts w:hint="default"/>
      <w:b/>
    </w:rPr>
  </w:style>
  <w:style w:type="character" w:customStyle="1" w:styleId="WW8Num29z1">
    <w:name w:val="WW8Num29z1"/>
    <w:rsid w:val="00423BA1"/>
  </w:style>
  <w:style w:type="character" w:customStyle="1" w:styleId="WW8Num29z2">
    <w:name w:val="WW8Num29z2"/>
    <w:rsid w:val="00423BA1"/>
  </w:style>
  <w:style w:type="character" w:customStyle="1" w:styleId="WW8Num29z3">
    <w:name w:val="WW8Num29z3"/>
    <w:rsid w:val="00423BA1"/>
  </w:style>
  <w:style w:type="character" w:customStyle="1" w:styleId="WW8Num29z4">
    <w:name w:val="WW8Num29z4"/>
    <w:rsid w:val="00423BA1"/>
  </w:style>
  <w:style w:type="character" w:customStyle="1" w:styleId="WW8Num29z5">
    <w:name w:val="WW8Num29z5"/>
    <w:rsid w:val="00423BA1"/>
  </w:style>
  <w:style w:type="character" w:customStyle="1" w:styleId="WW8Num29z6">
    <w:name w:val="WW8Num29z6"/>
    <w:rsid w:val="00423BA1"/>
  </w:style>
  <w:style w:type="character" w:customStyle="1" w:styleId="WW8Num29z7">
    <w:name w:val="WW8Num29z7"/>
    <w:rsid w:val="00423BA1"/>
  </w:style>
  <w:style w:type="character" w:customStyle="1" w:styleId="WW8Num29z8">
    <w:name w:val="WW8Num29z8"/>
    <w:rsid w:val="00423BA1"/>
  </w:style>
  <w:style w:type="character" w:customStyle="1" w:styleId="WW8Num30z0">
    <w:name w:val="WW8Num30z0"/>
    <w:rsid w:val="00423BA1"/>
    <w:rPr>
      <w:rFonts w:ascii="Cambria" w:hAnsi="Cambria" w:cs="Cambria" w:hint="default"/>
      <w:sz w:val="22"/>
    </w:rPr>
  </w:style>
  <w:style w:type="character" w:customStyle="1" w:styleId="WW8Num30z1">
    <w:name w:val="WW8Num30z1"/>
    <w:rsid w:val="00423BA1"/>
  </w:style>
  <w:style w:type="character" w:customStyle="1" w:styleId="WW8Num30z2">
    <w:name w:val="WW8Num30z2"/>
    <w:rsid w:val="00423BA1"/>
  </w:style>
  <w:style w:type="character" w:customStyle="1" w:styleId="WW8Num30z3">
    <w:name w:val="WW8Num30z3"/>
    <w:rsid w:val="00423BA1"/>
  </w:style>
  <w:style w:type="character" w:customStyle="1" w:styleId="WW8Num30z4">
    <w:name w:val="WW8Num30z4"/>
    <w:rsid w:val="00423BA1"/>
  </w:style>
  <w:style w:type="character" w:customStyle="1" w:styleId="WW8Num30z5">
    <w:name w:val="WW8Num30z5"/>
    <w:rsid w:val="00423BA1"/>
  </w:style>
  <w:style w:type="character" w:customStyle="1" w:styleId="WW8Num30z6">
    <w:name w:val="WW8Num30z6"/>
    <w:rsid w:val="00423BA1"/>
  </w:style>
  <w:style w:type="character" w:customStyle="1" w:styleId="WW8Num30z7">
    <w:name w:val="WW8Num30z7"/>
    <w:rsid w:val="00423BA1"/>
  </w:style>
  <w:style w:type="character" w:customStyle="1" w:styleId="WW8Num30z8">
    <w:name w:val="WW8Num30z8"/>
    <w:rsid w:val="00423BA1"/>
  </w:style>
  <w:style w:type="character" w:customStyle="1" w:styleId="WW8Num31z0">
    <w:name w:val="WW8Num31z0"/>
    <w:rsid w:val="00423BA1"/>
    <w:rPr>
      <w:rFonts w:ascii="Cambria" w:hAnsi="Cambria" w:cs="Cambria" w:hint="default"/>
      <w:sz w:val="22"/>
    </w:rPr>
  </w:style>
  <w:style w:type="character" w:customStyle="1" w:styleId="WW8Num32z0">
    <w:name w:val="WW8Num32z0"/>
    <w:rsid w:val="00423BA1"/>
    <w:rPr>
      <w:rFonts w:ascii="Cambria" w:hAnsi="Cambria" w:cs="Cambria" w:hint="default"/>
      <w:sz w:val="22"/>
    </w:rPr>
  </w:style>
  <w:style w:type="character" w:customStyle="1" w:styleId="WW8Num32z1">
    <w:name w:val="WW8Num32z1"/>
    <w:rsid w:val="00423BA1"/>
  </w:style>
  <w:style w:type="character" w:customStyle="1" w:styleId="WW8Num32z2">
    <w:name w:val="WW8Num32z2"/>
    <w:rsid w:val="00423BA1"/>
  </w:style>
  <w:style w:type="character" w:customStyle="1" w:styleId="WW8Num32z3">
    <w:name w:val="WW8Num32z3"/>
    <w:rsid w:val="00423BA1"/>
  </w:style>
  <w:style w:type="character" w:customStyle="1" w:styleId="WW8Num32z4">
    <w:name w:val="WW8Num32z4"/>
    <w:rsid w:val="00423BA1"/>
  </w:style>
  <w:style w:type="character" w:customStyle="1" w:styleId="WW8Num32z5">
    <w:name w:val="WW8Num32z5"/>
    <w:rsid w:val="00423BA1"/>
  </w:style>
  <w:style w:type="character" w:customStyle="1" w:styleId="WW8Num32z6">
    <w:name w:val="WW8Num32z6"/>
    <w:rsid w:val="00423BA1"/>
  </w:style>
  <w:style w:type="character" w:customStyle="1" w:styleId="WW8Num32z7">
    <w:name w:val="WW8Num32z7"/>
    <w:rsid w:val="00423BA1"/>
  </w:style>
  <w:style w:type="character" w:customStyle="1" w:styleId="WW8Num32z8">
    <w:name w:val="WW8Num32z8"/>
    <w:rsid w:val="00423BA1"/>
  </w:style>
  <w:style w:type="character" w:customStyle="1" w:styleId="WW8Num33z0">
    <w:name w:val="WW8Num33z0"/>
    <w:rsid w:val="00423BA1"/>
    <w:rPr>
      <w:rFonts w:ascii="Arial" w:hAnsi="Arial" w:cs="Arial"/>
      <w:sz w:val="22"/>
    </w:rPr>
  </w:style>
  <w:style w:type="character" w:customStyle="1" w:styleId="WW8Num34z0">
    <w:name w:val="WW8Num34z0"/>
    <w:rsid w:val="00423BA1"/>
    <w:rPr>
      <w:rFonts w:ascii="Cambria" w:hAnsi="Cambria" w:cs="Cambria" w:hint="default"/>
      <w:sz w:val="22"/>
    </w:rPr>
  </w:style>
  <w:style w:type="character" w:customStyle="1" w:styleId="WW8Num34z1">
    <w:name w:val="WW8Num34z1"/>
    <w:rsid w:val="00423BA1"/>
  </w:style>
  <w:style w:type="character" w:customStyle="1" w:styleId="WW8Num34z2">
    <w:name w:val="WW8Num34z2"/>
    <w:rsid w:val="00423BA1"/>
  </w:style>
  <w:style w:type="character" w:customStyle="1" w:styleId="WW8Num34z3">
    <w:name w:val="WW8Num34z3"/>
    <w:rsid w:val="00423BA1"/>
  </w:style>
  <w:style w:type="character" w:customStyle="1" w:styleId="WW8Num34z4">
    <w:name w:val="WW8Num34z4"/>
    <w:rsid w:val="00423BA1"/>
  </w:style>
  <w:style w:type="character" w:customStyle="1" w:styleId="WW8Num34z5">
    <w:name w:val="WW8Num34z5"/>
    <w:rsid w:val="00423BA1"/>
  </w:style>
  <w:style w:type="character" w:customStyle="1" w:styleId="WW8Num34z6">
    <w:name w:val="WW8Num34z6"/>
    <w:rsid w:val="00423BA1"/>
  </w:style>
  <w:style w:type="character" w:customStyle="1" w:styleId="WW8Num34z7">
    <w:name w:val="WW8Num34z7"/>
    <w:rsid w:val="00423BA1"/>
  </w:style>
  <w:style w:type="character" w:customStyle="1" w:styleId="WW8Num34z8">
    <w:name w:val="WW8Num34z8"/>
    <w:rsid w:val="00423BA1"/>
  </w:style>
  <w:style w:type="character" w:customStyle="1" w:styleId="WW8Num35z0">
    <w:name w:val="WW8Num35z0"/>
    <w:rsid w:val="00423BA1"/>
    <w:rPr>
      <w:rFonts w:ascii="Cambria" w:hAnsi="Cambria" w:cs="Cambria" w:hint="default"/>
      <w:sz w:val="22"/>
    </w:rPr>
  </w:style>
  <w:style w:type="character" w:customStyle="1" w:styleId="1">
    <w:name w:val="Προεπιλεγμένη γραμματοσειρά1"/>
    <w:rsid w:val="00423BA1"/>
  </w:style>
  <w:style w:type="character" w:customStyle="1" w:styleId="WW8Num3z1">
    <w:name w:val="WW8Num3z1"/>
    <w:rsid w:val="00423BA1"/>
    <w:rPr>
      <w:rFonts w:ascii="Courier New" w:hAnsi="Courier New" w:cs="Courier New" w:hint="default"/>
    </w:rPr>
  </w:style>
  <w:style w:type="character" w:customStyle="1" w:styleId="WW8Num3z2">
    <w:name w:val="WW8Num3z2"/>
    <w:rsid w:val="00423BA1"/>
    <w:rPr>
      <w:rFonts w:ascii="Wingdings" w:hAnsi="Wingdings" w:cs="Wingdings" w:hint="default"/>
    </w:rPr>
  </w:style>
  <w:style w:type="character" w:customStyle="1" w:styleId="WW8Num3z3">
    <w:name w:val="WW8Num3z3"/>
    <w:rsid w:val="00423BA1"/>
    <w:rPr>
      <w:rFonts w:ascii="Symbol" w:hAnsi="Symbol" w:cs="Symbol" w:hint="default"/>
    </w:rPr>
  </w:style>
  <w:style w:type="character" w:customStyle="1" w:styleId="WW8Num4z1">
    <w:name w:val="WW8Num4z1"/>
    <w:rsid w:val="00423BA1"/>
  </w:style>
  <w:style w:type="character" w:customStyle="1" w:styleId="WW8Num4z2">
    <w:name w:val="WW8Num4z2"/>
    <w:rsid w:val="00423BA1"/>
  </w:style>
  <w:style w:type="character" w:customStyle="1" w:styleId="WW8Num4z3">
    <w:name w:val="WW8Num4z3"/>
    <w:rsid w:val="00423BA1"/>
  </w:style>
  <w:style w:type="character" w:customStyle="1" w:styleId="WW8Num4z4">
    <w:name w:val="WW8Num4z4"/>
    <w:rsid w:val="00423BA1"/>
  </w:style>
  <w:style w:type="character" w:customStyle="1" w:styleId="WW8Num4z5">
    <w:name w:val="WW8Num4z5"/>
    <w:rsid w:val="00423BA1"/>
  </w:style>
  <w:style w:type="character" w:customStyle="1" w:styleId="WW8Num4z6">
    <w:name w:val="WW8Num4z6"/>
    <w:rsid w:val="00423BA1"/>
  </w:style>
  <w:style w:type="character" w:customStyle="1" w:styleId="WW8Num4z7">
    <w:name w:val="WW8Num4z7"/>
    <w:rsid w:val="00423BA1"/>
  </w:style>
  <w:style w:type="character" w:customStyle="1" w:styleId="WW8Num4z8">
    <w:name w:val="WW8Num4z8"/>
    <w:rsid w:val="00423BA1"/>
  </w:style>
  <w:style w:type="character" w:customStyle="1" w:styleId="WW8Num9z1">
    <w:name w:val="WW8Num9z1"/>
    <w:rsid w:val="00423BA1"/>
  </w:style>
  <w:style w:type="character" w:customStyle="1" w:styleId="WW8Num9z2">
    <w:name w:val="WW8Num9z2"/>
    <w:rsid w:val="00423BA1"/>
  </w:style>
  <w:style w:type="character" w:customStyle="1" w:styleId="WW8Num9z3">
    <w:name w:val="WW8Num9z3"/>
    <w:rsid w:val="00423BA1"/>
  </w:style>
  <w:style w:type="character" w:customStyle="1" w:styleId="WW8Num9z4">
    <w:name w:val="WW8Num9z4"/>
    <w:rsid w:val="00423BA1"/>
  </w:style>
  <w:style w:type="character" w:customStyle="1" w:styleId="WW8Num9z5">
    <w:name w:val="WW8Num9z5"/>
    <w:rsid w:val="00423BA1"/>
  </w:style>
  <w:style w:type="character" w:customStyle="1" w:styleId="WW8Num9z6">
    <w:name w:val="WW8Num9z6"/>
    <w:rsid w:val="00423BA1"/>
  </w:style>
  <w:style w:type="character" w:customStyle="1" w:styleId="WW8Num9z7">
    <w:name w:val="WW8Num9z7"/>
    <w:rsid w:val="00423BA1"/>
  </w:style>
  <w:style w:type="character" w:customStyle="1" w:styleId="WW8Num9z8">
    <w:name w:val="WW8Num9z8"/>
    <w:rsid w:val="00423BA1"/>
  </w:style>
  <w:style w:type="character" w:customStyle="1" w:styleId="WW8Num13z1">
    <w:name w:val="WW8Num13z1"/>
    <w:rsid w:val="00423BA1"/>
    <w:rPr>
      <w:rFonts w:ascii="Arial" w:hAnsi="Arial" w:cs="Arial"/>
      <w:b w:val="0"/>
      <w:bCs w:val="0"/>
      <w:sz w:val="22"/>
      <w:lang w:val="el-GR"/>
    </w:rPr>
  </w:style>
  <w:style w:type="character" w:customStyle="1" w:styleId="WW8Num13z2">
    <w:name w:val="WW8Num13z2"/>
    <w:rsid w:val="00423BA1"/>
  </w:style>
  <w:style w:type="character" w:customStyle="1" w:styleId="WW8Num13z3">
    <w:name w:val="WW8Num13z3"/>
    <w:rsid w:val="00423BA1"/>
  </w:style>
  <w:style w:type="character" w:customStyle="1" w:styleId="WW8Num13z4">
    <w:name w:val="WW8Num13z4"/>
    <w:rsid w:val="00423BA1"/>
  </w:style>
  <w:style w:type="character" w:customStyle="1" w:styleId="WW8Num13z5">
    <w:name w:val="WW8Num13z5"/>
    <w:rsid w:val="00423BA1"/>
  </w:style>
  <w:style w:type="character" w:customStyle="1" w:styleId="WW8Num13z6">
    <w:name w:val="WW8Num13z6"/>
    <w:rsid w:val="00423BA1"/>
  </w:style>
  <w:style w:type="character" w:customStyle="1" w:styleId="WW8Num13z7">
    <w:name w:val="WW8Num13z7"/>
    <w:rsid w:val="00423BA1"/>
  </w:style>
  <w:style w:type="character" w:customStyle="1" w:styleId="WW8Num13z8">
    <w:name w:val="WW8Num13z8"/>
    <w:rsid w:val="00423BA1"/>
  </w:style>
  <w:style w:type="character" w:customStyle="1" w:styleId="WW8Num15z1">
    <w:name w:val="WW8Num15z1"/>
    <w:rsid w:val="00423BA1"/>
  </w:style>
  <w:style w:type="character" w:customStyle="1" w:styleId="WW8Num15z2">
    <w:name w:val="WW8Num15z2"/>
    <w:rsid w:val="00423BA1"/>
  </w:style>
  <w:style w:type="character" w:customStyle="1" w:styleId="WW8Num15z3">
    <w:name w:val="WW8Num15z3"/>
    <w:rsid w:val="00423BA1"/>
  </w:style>
  <w:style w:type="character" w:customStyle="1" w:styleId="WW8Num15z4">
    <w:name w:val="WW8Num15z4"/>
    <w:rsid w:val="00423BA1"/>
  </w:style>
  <w:style w:type="character" w:customStyle="1" w:styleId="WW8Num15z5">
    <w:name w:val="WW8Num15z5"/>
    <w:rsid w:val="00423BA1"/>
  </w:style>
  <w:style w:type="character" w:customStyle="1" w:styleId="WW8Num15z6">
    <w:name w:val="WW8Num15z6"/>
    <w:rsid w:val="00423BA1"/>
  </w:style>
  <w:style w:type="character" w:customStyle="1" w:styleId="WW8Num15z7">
    <w:name w:val="WW8Num15z7"/>
    <w:rsid w:val="00423BA1"/>
  </w:style>
  <w:style w:type="character" w:customStyle="1" w:styleId="WW8Num15z8">
    <w:name w:val="WW8Num15z8"/>
    <w:rsid w:val="00423BA1"/>
  </w:style>
  <w:style w:type="character" w:customStyle="1" w:styleId="WW8Num16z1">
    <w:name w:val="WW8Num16z1"/>
    <w:rsid w:val="00423BA1"/>
  </w:style>
  <w:style w:type="character" w:customStyle="1" w:styleId="WW8Num16z2">
    <w:name w:val="WW8Num16z2"/>
    <w:rsid w:val="00423BA1"/>
  </w:style>
  <w:style w:type="character" w:customStyle="1" w:styleId="WW8Num16z3">
    <w:name w:val="WW8Num16z3"/>
    <w:rsid w:val="00423BA1"/>
  </w:style>
  <w:style w:type="character" w:customStyle="1" w:styleId="WW8Num16z4">
    <w:name w:val="WW8Num16z4"/>
    <w:rsid w:val="00423BA1"/>
  </w:style>
  <w:style w:type="character" w:customStyle="1" w:styleId="WW8Num16z5">
    <w:name w:val="WW8Num16z5"/>
    <w:rsid w:val="00423BA1"/>
  </w:style>
  <w:style w:type="character" w:customStyle="1" w:styleId="WW8Num16z6">
    <w:name w:val="WW8Num16z6"/>
    <w:rsid w:val="00423BA1"/>
  </w:style>
  <w:style w:type="character" w:customStyle="1" w:styleId="WW8Num16z7">
    <w:name w:val="WW8Num16z7"/>
    <w:rsid w:val="00423BA1"/>
  </w:style>
  <w:style w:type="character" w:customStyle="1" w:styleId="WW8Num16z8">
    <w:name w:val="WW8Num16z8"/>
    <w:rsid w:val="00423BA1"/>
  </w:style>
  <w:style w:type="character" w:customStyle="1" w:styleId="WW8Num21z1">
    <w:name w:val="WW8Num21z1"/>
    <w:rsid w:val="00423BA1"/>
    <w:rPr>
      <w:rFonts w:ascii="Arial" w:hAnsi="Arial" w:cs="Arial"/>
      <w:sz w:val="22"/>
    </w:rPr>
  </w:style>
  <w:style w:type="character" w:customStyle="1" w:styleId="WW8Num21z2">
    <w:name w:val="WW8Num21z2"/>
    <w:rsid w:val="00423BA1"/>
  </w:style>
  <w:style w:type="character" w:customStyle="1" w:styleId="WW8Num21z3">
    <w:name w:val="WW8Num21z3"/>
    <w:rsid w:val="00423BA1"/>
  </w:style>
  <w:style w:type="character" w:customStyle="1" w:styleId="WW8Num21z4">
    <w:name w:val="WW8Num21z4"/>
    <w:rsid w:val="00423BA1"/>
  </w:style>
  <w:style w:type="character" w:customStyle="1" w:styleId="WW8Num21z5">
    <w:name w:val="WW8Num21z5"/>
    <w:rsid w:val="00423BA1"/>
  </w:style>
  <w:style w:type="character" w:customStyle="1" w:styleId="WW8Num21z6">
    <w:name w:val="WW8Num21z6"/>
    <w:rsid w:val="00423BA1"/>
  </w:style>
  <w:style w:type="character" w:customStyle="1" w:styleId="WW8Num21z7">
    <w:name w:val="WW8Num21z7"/>
    <w:rsid w:val="00423BA1"/>
  </w:style>
  <w:style w:type="character" w:customStyle="1" w:styleId="WW8Num21z8">
    <w:name w:val="WW8Num21z8"/>
    <w:rsid w:val="00423BA1"/>
  </w:style>
  <w:style w:type="character" w:customStyle="1" w:styleId="WW8Num22z1">
    <w:name w:val="WW8Num22z1"/>
    <w:rsid w:val="00423BA1"/>
  </w:style>
  <w:style w:type="character" w:customStyle="1" w:styleId="WW8Num22z2">
    <w:name w:val="WW8Num22z2"/>
    <w:rsid w:val="00423BA1"/>
  </w:style>
  <w:style w:type="character" w:customStyle="1" w:styleId="WW8Num22z3">
    <w:name w:val="WW8Num22z3"/>
    <w:rsid w:val="00423BA1"/>
  </w:style>
  <w:style w:type="character" w:customStyle="1" w:styleId="WW8Num22z4">
    <w:name w:val="WW8Num22z4"/>
    <w:rsid w:val="00423BA1"/>
  </w:style>
  <w:style w:type="character" w:customStyle="1" w:styleId="WW8Num22z5">
    <w:name w:val="WW8Num22z5"/>
    <w:rsid w:val="00423BA1"/>
  </w:style>
  <w:style w:type="character" w:customStyle="1" w:styleId="WW8Num22z6">
    <w:name w:val="WW8Num22z6"/>
    <w:rsid w:val="00423BA1"/>
  </w:style>
  <w:style w:type="character" w:customStyle="1" w:styleId="WW8Num22z7">
    <w:name w:val="WW8Num22z7"/>
    <w:rsid w:val="00423BA1"/>
  </w:style>
  <w:style w:type="character" w:customStyle="1" w:styleId="WW8Num22z8">
    <w:name w:val="WW8Num22z8"/>
    <w:rsid w:val="00423BA1"/>
  </w:style>
  <w:style w:type="character" w:customStyle="1" w:styleId="WW8Num25z1">
    <w:name w:val="WW8Num25z1"/>
    <w:rsid w:val="00423BA1"/>
    <w:rPr>
      <w:rFonts w:ascii="Courier New" w:hAnsi="Courier New" w:cs="Courier New" w:hint="default"/>
    </w:rPr>
  </w:style>
  <w:style w:type="character" w:customStyle="1" w:styleId="WW8Num25z2">
    <w:name w:val="WW8Num25z2"/>
    <w:rsid w:val="00423BA1"/>
    <w:rPr>
      <w:rFonts w:ascii="Wingdings" w:hAnsi="Wingdings" w:cs="Wingdings" w:hint="default"/>
    </w:rPr>
  </w:style>
  <w:style w:type="character" w:customStyle="1" w:styleId="11">
    <w:name w:val="Προεπιλεγμένη γραμματοσειρά11"/>
    <w:rsid w:val="00423BA1"/>
  </w:style>
  <w:style w:type="character" w:styleId="PageNumber">
    <w:name w:val="page number"/>
    <w:basedOn w:val="11"/>
    <w:rsid w:val="00423BA1"/>
  </w:style>
  <w:style w:type="character" w:customStyle="1" w:styleId="10">
    <w:name w:val="Παραπομπή σχολίου1"/>
    <w:rsid w:val="00423BA1"/>
    <w:rPr>
      <w:sz w:val="16"/>
      <w:szCs w:val="16"/>
    </w:rPr>
  </w:style>
  <w:style w:type="character" w:customStyle="1" w:styleId="a">
    <w:name w:val="Χαρακτήρες υποσημείωσης"/>
    <w:rsid w:val="00423BA1"/>
    <w:rPr>
      <w:vertAlign w:val="superscript"/>
    </w:rPr>
  </w:style>
  <w:style w:type="character" w:customStyle="1" w:styleId="a0">
    <w:name w:val="Χαρακτήρες σημείωσης τέλους"/>
    <w:rsid w:val="00423BA1"/>
    <w:rPr>
      <w:vertAlign w:val="superscript"/>
    </w:rPr>
  </w:style>
  <w:style w:type="character" w:customStyle="1" w:styleId="CharChar1">
    <w:name w:val="Char Char1"/>
    <w:rsid w:val="00423BA1"/>
  </w:style>
  <w:style w:type="character" w:customStyle="1" w:styleId="CharChar">
    <w:name w:val="Char Char"/>
    <w:rsid w:val="00423BA1"/>
    <w:rPr>
      <w:b/>
      <w:bCs/>
    </w:rPr>
  </w:style>
  <w:style w:type="character" w:customStyle="1" w:styleId="EndnoteReference1">
    <w:name w:val="Endnote Reference1"/>
    <w:rsid w:val="00423BA1"/>
    <w:rPr>
      <w:vertAlign w:val="superscript"/>
    </w:rPr>
  </w:style>
  <w:style w:type="character" w:customStyle="1" w:styleId="FootnoteReference1">
    <w:name w:val="Footnote Reference1"/>
    <w:rsid w:val="00423BA1"/>
    <w:rPr>
      <w:vertAlign w:val="superscript"/>
    </w:rPr>
  </w:style>
  <w:style w:type="character" w:customStyle="1" w:styleId="DocumentMapChar">
    <w:name w:val="Document Map Char"/>
    <w:rsid w:val="00423BA1"/>
    <w:rPr>
      <w:rFonts w:ascii="Tahoma" w:hAnsi="Tahoma" w:cs="Tahoma"/>
      <w:sz w:val="16"/>
      <w:szCs w:val="16"/>
      <w:lang w:eastAsia="zh-CN"/>
    </w:rPr>
  </w:style>
  <w:style w:type="character" w:customStyle="1" w:styleId="a1">
    <w:name w:val="Σύμβολο υποσημείωσης"/>
    <w:rsid w:val="00423BA1"/>
    <w:rPr>
      <w:vertAlign w:val="superscript"/>
    </w:rPr>
  </w:style>
  <w:style w:type="character" w:customStyle="1" w:styleId="BodyText2Char">
    <w:name w:val="Body Text 2 Char"/>
    <w:rsid w:val="00423BA1"/>
    <w:rPr>
      <w:sz w:val="24"/>
      <w:szCs w:val="24"/>
      <w:lang w:eastAsia="zh-CN"/>
    </w:rPr>
  </w:style>
  <w:style w:type="character" w:styleId="EndnoteReference">
    <w:name w:val="endnote reference"/>
    <w:rsid w:val="00423BA1"/>
    <w:rPr>
      <w:vertAlign w:val="superscript"/>
    </w:rPr>
  </w:style>
  <w:style w:type="character" w:customStyle="1" w:styleId="FootnoteTextChar">
    <w:name w:val="Footnote Text Char"/>
    <w:rsid w:val="00423BA1"/>
    <w:rPr>
      <w:rFonts w:ascii="Arial" w:hAnsi="Arial" w:cs="Arial"/>
      <w:i/>
      <w:lang w:val="el-GR" w:eastAsia="el-GR"/>
    </w:rPr>
  </w:style>
  <w:style w:type="character" w:customStyle="1" w:styleId="CommentReference1">
    <w:name w:val="Comment Reference1"/>
    <w:rsid w:val="00423BA1"/>
    <w:rPr>
      <w:sz w:val="16"/>
      <w:szCs w:val="16"/>
    </w:rPr>
  </w:style>
  <w:style w:type="character" w:customStyle="1" w:styleId="CommentTextChar">
    <w:name w:val="Comment Text Char"/>
    <w:rsid w:val="00423BA1"/>
    <w:rPr>
      <w:lang w:eastAsia="zh-CN"/>
    </w:rPr>
  </w:style>
  <w:style w:type="character" w:styleId="Hyperlink">
    <w:name w:val="Hyperlink"/>
    <w:rsid w:val="00423BA1"/>
    <w:rPr>
      <w:color w:val="0000FF"/>
      <w:u w:val="single"/>
    </w:rPr>
  </w:style>
  <w:style w:type="character" w:customStyle="1" w:styleId="12">
    <w:name w:val="Παραπομπή υποσημείωσης1"/>
    <w:rsid w:val="00423BA1"/>
    <w:rPr>
      <w:vertAlign w:val="superscript"/>
    </w:rPr>
  </w:style>
  <w:style w:type="character" w:customStyle="1" w:styleId="EndnoteCharacters">
    <w:name w:val="Endnote Characters"/>
    <w:rsid w:val="00423BA1"/>
    <w:rPr>
      <w:vertAlign w:val="superscript"/>
    </w:rPr>
  </w:style>
  <w:style w:type="character" w:customStyle="1" w:styleId="Char1">
    <w:name w:val="Κείμενο σχολίου Char1"/>
    <w:rsid w:val="00423BA1"/>
    <w:rPr>
      <w:lang w:eastAsia="zh-CN"/>
    </w:rPr>
  </w:style>
  <w:style w:type="character" w:customStyle="1" w:styleId="a00">
    <w:name w:val="a0"/>
    <w:rsid w:val="00423BA1"/>
  </w:style>
  <w:style w:type="character" w:customStyle="1" w:styleId="EndnoteTextChar">
    <w:name w:val="Endnote Text Char"/>
    <w:rsid w:val="00423BA1"/>
    <w:rPr>
      <w:lang w:eastAsia="zh-CN"/>
    </w:rPr>
  </w:style>
  <w:style w:type="character" w:customStyle="1" w:styleId="FootnoteReference10">
    <w:name w:val="Footnote Reference1"/>
    <w:rsid w:val="00423BA1"/>
    <w:rPr>
      <w:vertAlign w:val="superscript"/>
    </w:rPr>
  </w:style>
  <w:style w:type="character" w:styleId="FootnoteReference">
    <w:name w:val="footnote reference"/>
    <w:rsid w:val="00423BA1"/>
    <w:rPr>
      <w:vertAlign w:val="superscript"/>
    </w:rPr>
  </w:style>
  <w:style w:type="character" w:customStyle="1" w:styleId="WW-FootnoteReference12">
    <w:name w:val="WW-Footnote Reference12"/>
    <w:rsid w:val="00423BA1"/>
    <w:rPr>
      <w:vertAlign w:val="superscript"/>
    </w:rPr>
  </w:style>
  <w:style w:type="character" w:customStyle="1" w:styleId="5">
    <w:name w:val="Σώμα κειμένου (5)"/>
    <w:rsid w:val="00423BA1"/>
    <w:rPr>
      <w:rFonts w:ascii="Microsoft Sans Serif" w:eastAsia="Microsoft Sans Serif" w:hAnsi="Microsoft Sans Serif" w:cs="Microsoft Sans Serif"/>
      <w:b w:val="0"/>
      <w:bCs w:val="0"/>
      <w:i w:val="0"/>
      <w:iCs w:val="0"/>
      <w:caps w:val="0"/>
      <w:smallCaps w:val="0"/>
      <w:strike w:val="0"/>
      <w:dstrike w:val="0"/>
      <w:spacing w:val="0"/>
      <w:sz w:val="16"/>
      <w:szCs w:val="16"/>
    </w:rPr>
  </w:style>
  <w:style w:type="character" w:styleId="Strong">
    <w:name w:val="Strong"/>
    <w:qFormat/>
    <w:rsid w:val="00423BA1"/>
    <w:rPr>
      <w:b/>
      <w:bCs/>
    </w:rPr>
  </w:style>
  <w:style w:type="character" w:customStyle="1" w:styleId="WW-FootnoteReference7">
    <w:name w:val="WW-Footnote Reference7"/>
    <w:rsid w:val="00423BA1"/>
    <w:rPr>
      <w:vertAlign w:val="superscript"/>
    </w:rPr>
  </w:style>
  <w:style w:type="character" w:customStyle="1" w:styleId="2">
    <w:name w:val="Προεπιλεγμένη γραμματοσειρά2"/>
    <w:rsid w:val="00423BA1"/>
  </w:style>
  <w:style w:type="paragraph" w:customStyle="1" w:styleId="a2">
    <w:name w:val="Επικεφαλίδα"/>
    <w:basedOn w:val="Normal"/>
    <w:next w:val="BodyText"/>
    <w:rsid w:val="00423BA1"/>
    <w:pPr>
      <w:jc w:val="center"/>
    </w:pPr>
    <w:rPr>
      <w:b/>
      <w:color w:val="000000"/>
      <w:sz w:val="28"/>
      <w:szCs w:val="20"/>
      <w:lang w:val="en-US" w:eastAsia="el-GR"/>
    </w:rPr>
  </w:style>
  <w:style w:type="paragraph" w:styleId="BodyText">
    <w:name w:val="Body Text"/>
    <w:basedOn w:val="Normal"/>
    <w:link w:val="BodyTextChar"/>
    <w:rsid w:val="00423BA1"/>
    <w:rPr>
      <w:rFonts w:ascii="Arial" w:hAnsi="Arial" w:cs="Arial"/>
      <w:sz w:val="22"/>
    </w:rPr>
  </w:style>
  <w:style w:type="paragraph" w:styleId="List">
    <w:name w:val="List"/>
    <w:basedOn w:val="BodyText"/>
    <w:rsid w:val="00423BA1"/>
    <w:rPr>
      <w:rFonts w:cs="Mangal"/>
    </w:rPr>
  </w:style>
  <w:style w:type="paragraph" w:styleId="Caption">
    <w:name w:val="caption"/>
    <w:basedOn w:val="Normal"/>
    <w:qFormat/>
    <w:rsid w:val="00423BA1"/>
    <w:pPr>
      <w:suppressLineNumbers/>
      <w:spacing w:before="120" w:after="120"/>
    </w:pPr>
    <w:rPr>
      <w:rFonts w:cs="Mangal"/>
      <w:i/>
      <w:iCs/>
    </w:rPr>
  </w:style>
  <w:style w:type="paragraph" w:customStyle="1" w:styleId="a3">
    <w:name w:val="Ευρετήριο"/>
    <w:basedOn w:val="Normal"/>
    <w:rsid w:val="00423BA1"/>
    <w:pPr>
      <w:suppressLineNumbers/>
    </w:pPr>
    <w:rPr>
      <w:rFonts w:cs="Mangal"/>
    </w:rPr>
  </w:style>
  <w:style w:type="paragraph" w:customStyle="1" w:styleId="Caption1">
    <w:name w:val="Caption1"/>
    <w:basedOn w:val="Normal"/>
    <w:rsid w:val="00423BA1"/>
    <w:pPr>
      <w:suppressLineNumbers/>
      <w:spacing w:before="120" w:after="120"/>
    </w:pPr>
    <w:rPr>
      <w:rFonts w:cs="Mangal"/>
      <w:i/>
      <w:iCs/>
    </w:rPr>
  </w:style>
  <w:style w:type="paragraph" w:customStyle="1" w:styleId="Normalgr">
    <w:name w:val="Normalgr"/>
    <w:rsid w:val="00423BA1"/>
    <w:pPr>
      <w:tabs>
        <w:tab w:val="left" w:pos="1021"/>
        <w:tab w:val="left" w:pos="1588"/>
      </w:tabs>
      <w:suppressAutoHyphens/>
      <w:jc w:val="both"/>
    </w:pPr>
    <w:rPr>
      <w:rFonts w:ascii="Arial" w:hAnsi="Arial" w:cs="Arial"/>
      <w:spacing w:val="15"/>
      <w:lang w:val="en-GB" w:eastAsia="zh-CN"/>
    </w:rPr>
  </w:style>
  <w:style w:type="paragraph" w:customStyle="1" w:styleId="para-1">
    <w:name w:val="para-1"/>
    <w:basedOn w:val="Normal"/>
    <w:rsid w:val="00423BA1"/>
    <w:pPr>
      <w:tabs>
        <w:tab w:val="left" w:pos="1021"/>
        <w:tab w:val="left" w:pos="1588"/>
        <w:tab w:val="left" w:pos="2155"/>
        <w:tab w:val="left" w:pos="2722"/>
        <w:tab w:val="left" w:pos="3289"/>
      </w:tabs>
      <w:ind w:left="1021" w:hanging="1021"/>
    </w:pPr>
    <w:rPr>
      <w:rFonts w:ascii="Arial" w:hAnsi="Arial" w:cs="Arial"/>
      <w:spacing w:val="5"/>
      <w:sz w:val="22"/>
      <w:szCs w:val="20"/>
    </w:rPr>
  </w:style>
  <w:style w:type="paragraph" w:customStyle="1" w:styleId="para-2">
    <w:name w:val="para-2"/>
    <w:basedOn w:val="para-1"/>
    <w:rsid w:val="00423BA1"/>
    <w:pPr>
      <w:ind w:left="1588" w:hanging="1588"/>
    </w:pPr>
  </w:style>
  <w:style w:type="paragraph" w:styleId="BodyTextIndent">
    <w:name w:val="Body Text Indent"/>
    <w:basedOn w:val="Normal"/>
    <w:rsid w:val="00423BA1"/>
    <w:pPr>
      <w:ind w:left="720" w:firstLine="34"/>
    </w:pPr>
    <w:rPr>
      <w:rFonts w:ascii="Arial" w:hAnsi="Arial" w:cs="Arial"/>
      <w:sz w:val="20"/>
    </w:rPr>
  </w:style>
  <w:style w:type="paragraph" w:styleId="Header">
    <w:name w:val="head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13">
    <w:name w:val="Κείμενο μακροεντολής1"/>
    <w:rsid w:val="00423BA1"/>
    <w:pPr>
      <w:tabs>
        <w:tab w:val="left" w:pos="480"/>
        <w:tab w:val="left" w:pos="960"/>
        <w:tab w:val="left" w:pos="1440"/>
        <w:tab w:val="left" w:pos="1920"/>
        <w:tab w:val="left" w:pos="2400"/>
        <w:tab w:val="left" w:pos="2880"/>
        <w:tab w:val="left" w:pos="3360"/>
        <w:tab w:val="left" w:pos="3840"/>
        <w:tab w:val="left" w:pos="4320"/>
      </w:tabs>
      <w:suppressAutoHyphens/>
      <w:overflowPunct w:val="0"/>
      <w:autoSpaceDE w:val="0"/>
      <w:jc w:val="both"/>
      <w:textAlignment w:val="baseline"/>
    </w:pPr>
    <w:rPr>
      <w:rFonts w:ascii="Courier New" w:hAnsi="Courier New" w:cs="Courier New"/>
      <w:lang w:eastAsia="zh-CN"/>
    </w:rPr>
  </w:style>
  <w:style w:type="paragraph" w:customStyle="1" w:styleId="14">
    <w:name w:val="Κείμενο σχολίου1"/>
    <w:basedOn w:val="Normal"/>
    <w:rsid w:val="00423BA1"/>
    <w:pPr>
      <w:overflowPunct w:val="0"/>
      <w:autoSpaceDE w:val="0"/>
      <w:textAlignment w:val="baseline"/>
    </w:pPr>
    <w:rPr>
      <w:sz w:val="20"/>
      <w:szCs w:val="20"/>
    </w:rPr>
  </w:style>
  <w:style w:type="paragraph" w:styleId="FootnoteText">
    <w:name w:val="footnote text"/>
    <w:basedOn w:val="Normal"/>
    <w:rsid w:val="00423BA1"/>
    <w:pPr>
      <w:overflowPunct w:val="0"/>
      <w:autoSpaceDE w:val="0"/>
      <w:ind w:left="360" w:hanging="180"/>
      <w:textAlignment w:val="baseline"/>
    </w:pPr>
    <w:rPr>
      <w:rFonts w:ascii="Arial" w:hAnsi="Arial" w:cs="Arial"/>
      <w:i/>
      <w:sz w:val="20"/>
      <w:szCs w:val="20"/>
      <w:lang w:eastAsia="el-GR"/>
    </w:rPr>
  </w:style>
  <w:style w:type="paragraph" w:customStyle="1" w:styleId="31">
    <w:name w:val="Σώμα κείμενου με εσοχή 31"/>
    <w:basedOn w:val="Normal"/>
    <w:rsid w:val="00423BA1"/>
    <w:pPr>
      <w:overflowPunct w:val="0"/>
      <w:autoSpaceDE w:val="0"/>
      <w:ind w:firstLine="1276"/>
      <w:textAlignment w:val="baseline"/>
    </w:pPr>
    <w:rPr>
      <w:rFonts w:ascii="Arial" w:hAnsi="Arial" w:cs="Arial"/>
      <w:sz w:val="22"/>
      <w:szCs w:val="20"/>
    </w:rPr>
  </w:style>
  <w:style w:type="paragraph" w:customStyle="1" w:styleId="21">
    <w:name w:val="Σώμα κείμενου 21"/>
    <w:basedOn w:val="Normal"/>
    <w:rsid w:val="00423BA1"/>
    <w:pPr>
      <w:overflowPunct w:val="0"/>
      <w:autoSpaceDE w:val="0"/>
      <w:textAlignment w:val="baseline"/>
    </w:pPr>
    <w:rPr>
      <w:rFonts w:ascii="Arial" w:hAnsi="Arial" w:cs="Arial"/>
      <w:sz w:val="22"/>
      <w:szCs w:val="20"/>
    </w:rPr>
  </w:style>
  <w:style w:type="paragraph" w:customStyle="1" w:styleId="310">
    <w:name w:val="Σώμα κείμενου 31"/>
    <w:basedOn w:val="Normal"/>
    <w:rsid w:val="00423BA1"/>
    <w:pPr>
      <w:overflowPunct w:val="0"/>
      <w:autoSpaceDE w:val="0"/>
      <w:textAlignment w:val="baseline"/>
    </w:pPr>
    <w:rPr>
      <w:rFonts w:ascii="Arial" w:hAnsi="Arial" w:cs="Arial"/>
      <w:bCs/>
      <w:color w:val="0000FF"/>
      <w:sz w:val="22"/>
      <w:szCs w:val="20"/>
    </w:rPr>
  </w:style>
  <w:style w:type="paragraph" w:customStyle="1" w:styleId="210">
    <w:name w:val="Σώμα κείμενου με εσοχή 21"/>
    <w:basedOn w:val="Normal"/>
    <w:rsid w:val="00423BA1"/>
    <w:pPr>
      <w:overflowPunct w:val="0"/>
      <w:autoSpaceDE w:val="0"/>
      <w:ind w:firstLine="993"/>
      <w:textAlignment w:val="baseline"/>
    </w:pPr>
    <w:rPr>
      <w:rFonts w:ascii="Arial" w:hAnsi="Arial" w:cs="Arial"/>
      <w:sz w:val="22"/>
      <w:szCs w:val="20"/>
    </w:rPr>
  </w:style>
  <w:style w:type="paragraph" w:styleId="Footer">
    <w:name w:val="footer"/>
    <w:basedOn w:val="Normal"/>
    <w:rsid w:val="00423BA1"/>
    <w:pPr>
      <w:tabs>
        <w:tab w:val="center" w:pos="4320"/>
        <w:tab w:val="right" w:pos="8640"/>
      </w:tabs>
      <w:overflowPunct w:val="0"/>
      <w:autoSpaceDE w:val="0"/>
      <w:textAlignment w:val="baseline"/>
    </w:pPr>
    <w:rPr>
      <w:rFonts w:ascii="Arial" w:hAnsi="Arial" w:cs="Arial"/>
      <w:sz w:val="22"/>
      <w:szCs w:val="20"/>
    </w:rPr>
  </w:style>
  <w:style w:type="paragraph" w:customStyle="1" w:styleId="Normal2">
    <w:name w:val="Normal 2"/>
    <w:basedOn w:val="Normal"/>
    <w:rsid w:val="00423BA1"/>
    <w:pPr>
      <w:widowControl w:val="0"/>
      <w:spacing w:before="120"/>
    </w:pPr>
    <w:rPr>
      <w:rFonts w:ascii="UB-Souvenir-Bold" w:hAnsi="UB-Souvenir-Bold" w:cs="UB-Souvenir-Bold"/>
      <w:szCs w:val="20"/>
      <w:lang w:val="en-GB"/>
    </w:rPr>
  </w:style>
  <w:style w:type="paragraph" w:customStyle="1" w:styleId="-HTML1">
    <w:name w:val="Προ-διαμορφωμένο HTML1"/>
    <w:basedOn w:val="Normal"/>
    <w:rsid w:val="00423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Verdana" w:eastAsia="Arial Unicode MS" w:hAnsi="Verdana" w:cs="Arial Unicode MS"/>
      <w:color w:val="000000"/>
      <w:sz w:val="22"/>
      <w:szCs w:val="22"/>
    </w:rPr>
  </w:style>
  <w:style w:type="paragraph" w:customStyle="1" w:styleId="15">
    <w:name w:val="Κείμενο πλαισίου1"/>
    <w:basedOn w:val="Normal"/>
    <w:rsid w:val="00423BA1"/>
    <w:rPr>
      <w:rFonts w:ascii="Tahoma" w:hAnsi="Tahoma" w:cs="Tahoma"/>
      <w:sz w:val="16"/>
      <w:szCs w:val="16"/>
    </w:rPr>
  </w:style>
  <w:style w:type="paragraph" w:customStyle="1" w:styleId="BalloonText1">
    <w:name w:val="Balloon Text1"/>
    <w:basedOn w:val="Normal"/>
    <w:rsid w:val="00423BA1"/>
    <w:rPr>
      <w:rFonts w:ascii="Tahoma" w:hAnsi="Tahoma" w:cs="Tahoma"/>
      <w:sz w:val="16"/>
      <w:szCs w:val="16"/>
    </w:rPr>
  </w:style>
  <w:style w:type="paragraph" w:styleId="EndnoteText">
    <w:name w:val="endnote text"/>
    <w:basedOn w:val="Normal"/>
    <w:rsid w:val="00423BA1"/>
    <w:rPr>
      <w:sz w:val="20"/>
      <w:szCs w:val="20"/>
    </w:rPr>
  </w:style>
  <w:style w:type="paragraph" w:customStyle="1" w:styleId="Web1">
    <w:name w:val="Κανονικό (Web)1"/>
    <w:basedOn w:val="Normal"/>
    <w:rsid w:val="00423BA1"/>
    <w:pPr>
      <w:spacing w:before="280" w:after="280"/>
    </w:pPr>
  </w:style>
  <w:style w:type="paragraph" w:styleId="TOC1">
    <w:name w:val="toc 1"/>
    <w:basedOn w:val="Normal"/>
    <w:next w:val="Normal"/>
    <w:rsid w:val="00423BA1"/>
    <w:rPr>
      <w:rFonts w:ascii="Arial" w:hAnsi="Arial" w:cs="Arial"/>
    </w:rPr>
  </w:style>
  <w:style w:type="paragraph" w:customStyle="1" w:styleId="110">
    <w:name w:val="Κείμενο πλαισίου11"/>
    <w:basedOn w:val="Normal"/>
    <w:rsid w:val="00423BA1"/>
    <w:rPr>
      <w:rFonts w:ascii="Tahoma" w:hAnsi="Tahoma" w:cs="Tahoma"/>
      <w:sz w:val="16"/>
      <w:szCs w:val="16"/>
    </w:rPr>
  </w:style>
  <w:style w:type="paragraph" w:customStyle="1" w:styleId="16">
    <w:name w:val="Τμήμα κειμένου1"/>
    <w:basedOn w:val="Normal"/>
    <w:rsid w:val="00423BA1"/>
    <w:pPr>
      <w:ind w:left="429" w:right="145" w:hanging="360"/>
    </w:pPr>
    <w:rPr>
      <w:rFonts w:ascii="Arial" w:hAnsi="Arial" w:cs="Arial"/>
      <w:sz w:val="22"/>
    </w:rPr>
  </w:style>
  <w:style w:type="paragraph" w:customStyle="1" w:styleId="xl24">
    <w:name w:val="xl24"/>
    <w:basedOn w:val="Normal"/>
    <w:rsid w:val="00423BA1"/>
    <w:pPr>
      <w:spacing w:before="280" w:after="280"/>
      <w:jc w:val="center"/>
      <w:textAlignment w:val="center"/>
    </w:pPr>
    <w:rPr>
      <w:rFonts w:ascii="Arial" w:hAnsi="Arial" w:cs="Arial"/>
      <w:sz w:val="22"/>
    </w:rPr>
  </w:style>
  <w:style w:type="paragraph" w:customStyle="1" w:styleId="CommentSubject1">
    <w:name w:val="Comment Subject1"/>
    <w:basedOn w:val="14"/>
    <w:next w:val="14"/>
    <w:rsid w:val="00423BA1"/>
    <w:pPr>
      <w:overflowPunct/>
      <w:autoSpaceDE/>
      <w:textAlignment w:val="auto"/>
    </w:pPr>
    <w:rPr>
      <w:b/>
      <w:bCs/>
    </w:rPr>
  </w:style>
  <w:style w:type="paragraph" w:customStyle="1" w:styleId="Standard">
    <w:name w:val="Standard"/>
    <w:rsid w:val="00423BA1"/>
    <w:pPr>
      <w:widowControl w:val="0"/>
      <w:suppressAutoHyphens/>
      <w:jc w:val="both"/>
      <w:textAlignment w:val="baseline"/>
    </w:pPr>
    <w:rPr>
      <w:rFonts w:cs="Tahoma"/>
      <w:kern w:val="1"/>
      <w:sz w:val="24"/>
      <w:szCs w:val="24"/>
      <w:lang w:val="en-US" w:eastAsia="zh-CN"/>
    </w:rPr>
  </w:style>
  <w:style w:type="paragraph" w:customStyle="1" w:styleId="HTMLPreformatted2">
    <w:name w:val="HTML Preformatted2"/>
    <w:basedOn w:val="Normal"/>
    <w:rsid w:val="00423BA1"/>
    <w:pPr>
      <w:widowControl w:val="0"/>
      <w:overflowPunct w:val="0"/>
    </w:pPr>
    <w:rPr>
      <w:rFonts w:ascii="Courier New" w:eastAsia="SimSun" w:hAnsi="Courier New" w:cs="Courier New"/>
      <w:kern w:val="1"/>
      <w:sz w:val="20"/>
      <w:szCs w:val="20"/>
      <w:lang w:bidi="hi-IN"/>
    </w:rPr>
  </w:style>
  <w:style w:type="paragraph" w:customStyle="1" w:styleId="a4">
    <w:name w:val="Περιεχόμενα πίνακα"/>
    <w:basedOn w:val="Normal"/>
    <w:rsid w:val="00423BA1"/>
    <w:pPr>
      <w:suppressLineNumbers/>
    </w:pPr>
  </w:style>
  <w:style w:type="paragraph" w:customStyle="1" w:styleId="a5">
    <w:name w:val="Επικεφαλίδα πίνακα"/>
    <w:basedOn w:val="a4"/>
    <w:rsid w:val="00423BA1"/>
    <w:pPr>
      <w:jc w:val="center"/>
    </w:pPr>
    <w:rPr>
      <w:b/>
      <w:bCs/>
    </w:rPr>
  </w:style>
  <w:style w:type="paragraph" w:customStyle="1" w:styleId="a6">
    <w:name w:val="Περιεχόμενα πλαισίου"/>
    <w:basedOn w:val="Normal"/>
    <w:rsid w:val="00423BA1"/>
  </w:style>
  <w:style w:type="paragraph" w:customStyle="1" w:styleId="17">
    <w:name w:val="Χάρτης εγγράφου1"/>
    <w:basedOn w:val="Normal"/>
    <w:rsid w:val="00423BA1"/>
    <w:rPr>
      <w:rFonts w:ascii="Tahoma" w:hAnsi="Tahoma" w:cs="Tahoma"/>
      <w:sz w:val="16"/>
      <w:szCs w:val="16"/>
    </w:rPr>
  </w:style>
  <w:style w:type="paragraph" w:customStyle="1" w:styleId="22">
    <w:name w:val="Σώμα κείμενου 22"/>
    <w:basedOn w:val="Normal"/>
    <w:rsid w:val="00423BA1"/>
    <w:pPr>
      <w:spacing w:after="120" w:line="480" w:lineRule="auto"/>
    </w:pPr>
  </w:style>
  <w:style w:type="paragraph" w:customStyle="1" w:styleId="WW-">
    <w:name w:val="WW-Σημείωση τέλους"/>
    <w:basedOn w:val="Normal"/>
    <w:rsid w:val="00423BA1"/>
    <w:rPr>
      <w:sz w:val="20"/>
      <w:szCs w:val="20"/>
    </w:rPr>
  </w:style>
  <w:style w:type="paragraph" w:customStyle="1" w:styleId="CommentText1">
    <w:name w:val="Comment Text1"/>
    <w:basedOn w:val="Normal"/>
    <w:rsid w:val="00423BA1"/>
    <w:rPr>
      <w:sz w:val="20"/>
      <w:szCs w:val="20"/>
    </w:rPr>
  </w:style>
  <w:style w:type="paragraph" w:customStyle="1" w:styleId="Default">
    <w:name w:val="Default"/>
    <w:rsid w:val="00423BA1"/>
    <w:pPr>
      <w:suppressAutoHyphens/>
      <w:autoSpaceDE w:val="0"/>
      <w:jc w:val="both"/>
    </w:pPr>
    <w:rPr>
      <w:rFonts w:ascii="Arial" w:hAnsi="Arial" w:cs="Arial"/>
      <w:color w:val="000000"/>
      <w:sz w:val="24"/>
      <w:szCs w:val="24"/>
      <w:lang w:eastAsia="zh-CN"/>
    </w:rPr>
  </w:style>
  <w:style w:type="paragraph" w:customStyle="1" w:styleId="western">
    <w:name w:val="western"/>
    <w:basedOn w:val="Normal"/>
    <w:rsid w:val="00423BA1"/>
    <w:pPr>
      <w:suppressAutoHyphens w:val="0"/>
      <w:spacing w:before="280" w:after="119"/>
    </w:pPr>
    <w:rPr>
      <w:color w:val="000000"/>
    </w:rPr>
  </w:style>
  <w:style w:type="paragraph" w:customStyle="1" w:styleId="a7">
    <w:name w:val="Κεφαλίδα αριστερά"/>
    <w:basedOn w:val="Normal"/>
    <w:rsid w:val="00423BA1"/>
    <w:pPr>
      <w:suppressLineNumbers/>
      <w:tabs>
        <w:tab w:val="center" w:pos="4819"/>
        <w:tab w:val="right" w:pos="9638"/>
      </w:tabs>
      <w:jc w:val="left"/>
    </w:pPr>
  </w:style>
  <w:style w:type="paragraph" w:customStyle="1" w:styleId="18">
    <w:name w:val="Επικεφαλίδα ΠΠ1"/>
    <w:basedOn w:val="Heading1"/>
    <w:next w:val="Normal"/>
    <w:rsid w:val="00423BA1"/>
    <w:pPr>
      <w:keepLines/>
      <w:suppressAutoHyphens w:val="0"/>
      <w:spacing w:before="480" w:line="276" w:lineRule="auto"/>
      <w:jc w:val="left"/>
    </w:pPr>
    <w:rPr>
      <w:rFonts w:ascii="Cambria" w:eastAsia="MS Gothic" w:hAnsi="Cambria"/>
      <w:color w:val="365F91"/>
      <w:sz w:val="28"/>
      <w:szCs w:val="28"/>
      <w:lang w:eastAsia="ja-JP"/>
    </w:rPr>
  </w:style>
  <w:style w:type="paragraph" w:styleId="TOC3">
    <w:name w:val="toc 3"/>
    <w:basedOn w:val="Normal"/>
    <w:next w:val="Normal"/>
    <w:rsid w:val="00423BA1"/>
    <w:pPr>
      <w:ind w:left="480"/>
    </w:pPr>
  </w:style>
  <w:style w:type="character" w:styleId="CommentReference">
    <w:name w:val="annotation reference"/>
    <w:uiPriority w:val="99"/>
    <w:semiHidden/>
    <w:unhideWhenUsed/>
    <w:rsid w:val="006E427F"/>
    <w:rPr>
      <w:sz w:val="16"/>
      <w:szCs w:val="16"/>
    </w:rPr>
  </w:style>
  <w:style w:type="paragraph" w:styleId="CommentText">
    <w:name w:val="annotation text"/>
    <w:basedOn w:val="Normal"/>
    <w:link w:val="CommentTextChar1"/>
    <w:uiPriority w:val="99"/>
    <w:semiHidden/>
    <w:unhideWhenUsed/>
    <w:rsid w:val="006E427F"/>
    <w:rPr>
      <w:sz w:val="20"/>
      <w:szCs w:val="20"/>
    </w:rPr>
  </w:style>
  <w:style w:type="character" w:customStyle="1" w:styleId="CommentTextChar1">
    <w:name w:val="Comment Text Char1"/>
    <w:link w:val="CommentText"/>
    <w:uiPriority w:val="99"/>
    <w:semiHidden/>
    <w:rsid w:val="006E427F"/>
    <w:rPr>
      <w:lang w:eastAsia="zh-CN"/>
    </w:rPr>
  </w:style>
  <w:style w:type="paragraph" w:styleId="CommentSubject">
    <w:name w:val="annotation subject"/>
    <w:basedOn w:val="CommentText"/>
    <w:next w:val="CommentText"/>
    <w:link w:val="CommentSubjectChar"/>
    <w:uiPriority w:val="99"/>
    <w:semiHidden/>
    <w:unhideWhenUsed/>
    <w:rsid w:val="006E427F"/>
    <w:rPr>
      <w:b/>
      <w:bCs/>
    </w:rPr>
  </w:style>
  <w:style w:type="character" w:customStyle="1" w:styleId="CommentSubjectChar">
    <w:name w:val="Comment Subject Char"/>
    <w:link w:val="CommentSubject"/>
    <w:uiPriority w:val="99"/>
    <w:semiHidden/>
    <w:rsid w:val="006E427F"/>
    <w:rPr>
      <w:b/>
      <w:bCs/>
      <w:lang w:eastAsia="zh-CN"/>
    </w:rPr>
  </w:style>
  <w:style w:type="paragraph" w:styleId="BalloonText">
    <w:name w:val="Balloon Text"/>
    <w:basedOn w:val="Normal"/>
    <w:link w:val="BalloonTextChar"/>
    <w:uiPriority w:val="99"/>
    <w:semiHidden/>
    <w:unhideWhenUsed/>
    <w:rsid w:val="006E427F"/>
    <w:rPr>
      <w:rFonts w:ascii="Segoe UI" w:hAnsi="Segoe UI" w:cs="Segoe UI"/>
      <w:sz w:val="18"/>
      <w:szCs w:val="18"/>
    </w:rPr>
  </w:style>
  <w:style w:type="character" w:customStyle="1" w:styleId="BalloonTextChar">
    <w:name w:val="Balloon Text Char"/>
    <w:link w:val="BalloonText"/>
    <w:uiPriority w:val="99"/>
    <w:semiHidden/>
    <w:rsid w:val="006E427F"/>
    <w:rPr>
      <w:rFonts w:ascii="Segoe UI" w:hAnsi="Segoe UI" w:cs="Segoe UI"/>
      <w:sz w:val="18"/>
      <w:szCs w:val="18"/>
      <w:lang w:eastAsia="zh-CN"/>
    </w:rPr>
  </w:style>
  <w:style w:type="character" w:customStyle="1" w:styleId="BodyTextChar">
    <w:name w:val="Body Text Char"/>
    <w:link w:val="BodyText"/>
    <w:rsid w:val="00F04BCE"/>
    <w:rPr>
      <w:rFonts w:ascii="Arial" w:hAnsi="Arial" w:cs="Arial"/>
      <w:sz w:val="22"/>
      <w:szCs w:val="24"/>
      <w:lang w:eastAsia="zh-CN"/>
    </w:rPr>
  </w:style>
  <w:style w:type="paragraph" w:styleId="ListParagraph">
    <w:name w:val="List Paragraph"/>
    <w:basedOn w:val="Normal"/>
    <w:uiPriority w:val="34"/>
    <w:qFormat/>
    <w:rsid w:val="005F39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39848">
      <w:bodyDiv w:val="1"/>
      <w:marLeft w:val="0"/>
      <w:marRight w:val="0"/>
      <w:marTop w:val="0"/>
      <w:marBottom w:val="0"/>
      <w:divBdr>
        <w:top w:val="none" w:sz="0" w:space="0" w:color="auto"/>
        <w:left w:val="none" w:sz="0" w:space="0" w:color="auto"/>
        <w:bottom w:val="none" w:sz="0" w:space="0" w:color="auto"/>
        <w:right w:val="none" w:sz="0" w:space="0" w:color="auto"/>
      </w:divBdr>
    </w:div>
    <w:div w:id="1754929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52DEB-21A3-4688-BFE2-6AE4BE952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22</Pages>
  <Words>7190</Words>
  <Characters>38831</Characters>
  <Application>Microsoft Office Word</Application>
  <DocSecurity>0</DocSecurity>
  <Lines>323</Lines>
  <Paragraphs>91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ΕΛΛΗΝΙΚΗ ΔΗΜΟΚΡΑΤΙΑ</vt:lpstr>
      <vt:lpstr>ΕΛΛΗΝΙΚΗ ΔΗΜΟΚΡΑΤΙΑ</vt:lpstr>
    </vt:vector>
  </TitlesOfParts>
  <Company>Microsoft</Company>
  <LinksUpToDate>false</LinksUpToDate>
  <CharactersWithSpaces>45930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akaval</dc:creator>
  <cp:lastModifiedBy>user</cp:lastModifiedBy>
  <cp:revision>5</cp:revision>
  <cp:lastPrinted>2018-01-19T08:10:00Z</cp:lastPrinted>
  <dcterms:created xsi:type="dcterms:W3CDTF">2018-01-28T20:25:00Z</dcterms:created>
  <dcterms:modified xsi:type="dcterms:W3CDTF">2018-02-27T10:32:00Z</dcterms:modified>
</cp:coreProperties>
</file>